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547A" w:rsidRDefault="00256965" w:rsidP="005B547A">
      <w:pPr>
        <w:pStyle w:val="10"/>
        <w:jc w:val="center"/>
        <w:rPr>
          <w:b/>
          <w:caps/>
          <w:sz w:val="28"/>
        </w:rPr>
      </w:pPr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2610485</wp:posOffset>
            </wp:positionH>
            <wp:positionV relativeFrom="page">
              <wp:posOffset>374015</wp:posOffset>
            </wp:positionV>
            <wp:extent cx="643255" cy="800100"/>
            <wp:effectExtent l="19050" t="0" r="4445" b="0"/>
            <wp:wrapNone/>
            <wp:docPr id="26" name="Рисунок 26" descr="GERB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GERB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325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B547A">
        <w:rPr>
          <w:b/>
          <w:caps/>
          <w:sz w:val="28"/>
        </w:rPr>
        <w:t xml:space="preserve"> </w:t>
      </w:r>
    </w:p>
    <w:p w:rsidR="005B547A" w:rsidRDefault="005B547A" w:rsidP="005B547A">
      <w:pPr>
        <w:pStyle w:val="10"/>
        <w:spacing w:before="240"/>
        <w:jc w:val="center"/>
        <w:rPr>
          <w:b/>
          <w:sz w:val="10"/>
        </w:rPr>
      </w:pPr>
    </w:p>
    <w:p w:rsidR="005B547A" w:rsidRDefault="005B547A" w:rsidP="005B547A">
      <w:pPr>
        <w:pStyle w:val="10"/>
        <w:jc w:val="center"/>
        <w:rPr>
          <w:b/>
          <w:sz w:val="28"/>
          <w:szCs w:val="28"/>
        </w:rPr>
      </w:pPr>
    </w:p>
    <w:p w:rsidR="005B547A" w:rsidRPr="005B547A" w:rsidRDefault="005B547A" w:rsidP="005B547A">
      <w:pPr>
        <w:pStyle w:val="10"/>
        <w:jc w:val="center"/>
        <w:rPr>
          <w:b/>
          <w:sz w:val="16"/>
          <w:szCs w:val="16"/>
        </w:rPr>
      </w:pPr>
    </w:p>
    <w:p w:rsidR="005B547A" w:rsidRDefault="005B547A" w:rsidP="005B547A">
      <w:pPr>
        <w:pStyle w:val="10"/>
        <w:jc w:val="center"/>
        <w:rPr>
          <w:b/>
          <w:sz w:val="44"/>
        </w:rPr>
      </w:pPr>
      <w:r>
        <w:rPr>
          <w:b/>
          <w:sz w:val="44"/>
        </w:rPr>
        <w:t>Глава города Пущино</w:t>
      </w:r>
    </w:p>
    <w:p w:rsidR="005B547A" w:rsidRDefault="005B547A" w:rsidP="005B547A">
      <w:pPr>
        <w:pStyle w:val="10"/>
        <w:jc w:val="center"/>
        <w:rPr>
          <w:b/>
          <w:caps/>
          <w:sz w:val="40"/>
        </w:rPr>
      </w:pPr>
      <w:r>
        <w:rPr>
          <w:b/>
          <w:sz w:val="40"/>
        </w:rPr>
        <w:t>Московской области</w:t>
      </w:r>
    </w:p>
    <w:p w:rsidR="005B547A" w:rsidRPr="005B547A" w:rsidRDefault="005B547A" w:rsidP="005B547A">
      <w:pPr>
        <w:pStyle w:val="10"/>
        <w:jc w:val="center"/>
      </w:pPr>
    </w:p>
    <w:p w:rsidR="005B547A" w:rsidRDefault="005B547A" w:rsidP="005B547A">
      <w:pPr>
        <w:pStyle w:val="Normal1"/>
        <w:jc w:val="center"/>
        <w:rPr>
          <w:b/>
          <w:sz w:val="44"/>
        </w:rPr>
      </w:pPr>
      <w:r>
        <w:rPr>
          <w:b/>
          <w:sz w:val="44"/>
        </w:rPr>
        <w:t>П О С Т А Н О В Л Е Н И Е</w:t>
      </w:r>
    </w:p>
    <w:p w:rsidR="005B547A" w:rsidRPr="005B547A" w:rsidRDefault="005B547A" w:rsidP="005B547A">
      <w:pPr>
        <w:pStyle w:val="Normal1"/>
        <w:ind w:left="1134"/>
        <w:rPr>
          <w:sz w:val="16"/>
          <w:szCs w:val="16"/>
        </w:rPr>
      </w:pPr>
      <w:r>
        <w:rPr>
          <w:rFonts w:ascii="Academy" w:hAnsi="Academy"/>
        </w:rPr>
        <w:t xml:space="preserve"> </w:t>
      </w:r>
    </w:p>
    <w:p w:rsidR="005B547A" w:rsidRPr="0079404A" w:rsidRDefault="005B547A" w:rsidP="005B547A">
      <w:pPr>
        <w:pStyle w:val="Normal1"/>
        <w:ind w:left="1134"/>
      </w:pPr>
    </w:p>
    <w:tbl>
      <w:tblPr>
        <w:tblW w:w="0" w:type="auto"/>
        <w:jc w:val="center"/>
        <w:tblBorders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60"/>
        <w:gridCol w:w="2520"/>
        <w:gridCol w:w="540"/>
        <w:gridCol w:w="1260"/>
      </w:tblGrid>
      <w:tr w:rsidR="005B547A" w:rsidRPr="00AA6FB3" w:rsidTr="00D02485">
        <w:trPr>
          <w:jc w:val="center"/>
        </w:trPr>
        <w:tc>
          <w:tcPr>
            <w:tcW w:w="2160" w:type="dxa"/>
            <w:tcBorders>
              <w:right w:val="nil"/>
            </w:tcBorders>
            <w:shd w:val="clear" w:color="auto" w:fill="auto"/>
          </w:tcPr>
          <w:p w:rsidR="005B547A" w:rsidRPr="00AA6FB3" w:rsidRDefault="00A854FF" w:rsidP="00A854FF">
            <w:pPr>
              <w:pStyle w:val="formattext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02</w:t>
            </w:r>
            <w:r w:rsidR="005E122A">
              <w:rPr>
                <w:b/>
                <w:sz w:val="28"/>
                <w:szCs w:val="28"/>
              </w:rPr>
              <w:t>.0</w:t>
            </w:r>
            <w:r>
              <w:rPr>
                <w:b/>
                <w:sz w:val="28"/>
                <w:szCs w:val="28"/>
              </w:rPr>
              <w:t>9</w:t>
            </w:r>
            <w:r w:rsidR="005E122A">
              <w:rPr>
                <w:b/>
                <w:sz w:val="28"/>
                <w:szCs w:val="28"/>
              </w:rPr>
              <w:t>.2015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547A" w:rsidRPr="00AA6FB3" w:rsidRDefault="005B547A" w:rsidP="00D02485">
            <w:pPr>
              <w:pStyle w:val="formattext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5B547A" w:rsidRPr="00AA6FB3" w:rsidRDefault="005B547A" w:rsidP="00D02485">
            <w:pPr>
              <w:pStyle w:val="formattext"/>
              <w:spacing w:before="0" w:beforeAutospacing="0" w:after="0" w:afterAutospacing="0"/>
              <w:rPr>
                <w:b/>
                <w:sz w:val="28"/>
                <w:szCs w:val="28"/>
              </w:rPr>
            </w:pPr>
            <w:r w:rsidRPr="00AA6FB3">
              <w:rPr>
                <w:b/>
                <w:sz w:val="28"/>
                <w:szCs w:val="28"/>
              </w:rPr>
              <w:t>№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5B547A" w:rsidRPr="00AA6FB3" w:rsidRDefault="00A854FF" w:rsidP="00A854FF">
            <w:pPr>
              <w:pStyle w:val="formattext"/>
              <w:spacing w:before="0" w:beforeAutospacing="0" w:after="0" w:afterAutospacing="0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  <w:r w:rsidR="005E122A">
              <w:rPr>
                <w:b/>
                <w:sz w:val="28"/>
                <w:szCs w:val="28"/>
              </w:rPr>
              <w:t>-пг</w:t>
            </w:r>
          </w:p>
        </w:tc>
      </w:tr>
    </w:tbl>
    <w:p w:rsidR="005B547A" w:rsidRPr="005B547A" w:rsidRDefault="005B547A" w:rsidP="008B23C7">
      <w:pPr>
        <w:pStyle w:val="Normal1"/>
        <w:spacing w:after="120"/>
        <w:jc w:val="center"/>
        <w:rPr>
          <w:sz w:val="16"/>
          <w:szCs w:val="16"/>
        </w:rPr>
      </w:pPr>
    </w:p>
    <w:p w:rsidR="001332E0" w:rsidRDefault="00C72DED" w:rsidP="008B23C7">
      <w:pPr>
        <w:pStyle w:val="Normal1"/>
        <w:spacing w:after="120"/>
        <w:jc w:val="center"/>
        <w:rPr>
          <w:sz w:val="24"/>
          <w:szCs w:val="24"/>
        </w:rPr>
      </w:pPr>
      <w:r w:rsidRPr="008B23C7">
        <w:rPr>
          <w:sz w:val="24"/>
          <w:szCs w:val="24"/>
        </w:rPr>
        <w:t>г. Пущино</w:t>
      </w:r>
    </w:p>
    <w:p w:rsidR="00B113DB" w:rsidRDefault="00B113DB" w:rsidP="00B113DB">
      <w:pPr>
        <w:pStyle w:val="10"/>
        <w:jc w:val="center"/>
        <w:rPr>
          <w:sz w:val="24"/>
        </w:rPr>
      </w:pPr>
      <w:r w:rsidRPr="00084635">
        <w:rPr>
          <w:sz w:val="24"/>
        </w:rPr>
        <w:t>┌</w:t>
      </w:r>
      <w:r>
        <w:rPr>
          <w:sz w:val="24"/>
        </w:rPr>
        <w:t xml:space="preserve">                                 </w:t>
      </w:r>
      <w:r w:rsidRPr="00084635">
        <w:rPr>
          <w:sz w:val="24"/>
        </w:rPr>
        <w:tab/>
      </w:r>
      <w:r w:rsidRPr="00084635">
        <w:rPr>
          <w:sz w:val="24"/>
        </w:rPr>
        <w:tab/>
      </w:r>
      <w:r w:rsidR="005C2634">
        <w:rPr>
          <w:sz w:val="24"/>
        </w:rPr>
        <w:t xml:space="preserve">   </w:t>
      </w:r>
      <w:r w:rsidR="00761D8A">
        <w:rPr>
          <w:sz w:val="24"/>
        </w:rPr>
        <w:t xml:space="preserve">                             </w:t>
      </w:r>
      <w:r w:rsidR="005C2634">
        <w:rPr>
          <w:sz w:val="24"/>
        </w:rPr>
        <w:t xml:space="preserve">        </w:t>
      </w:r>
      <w:r w:rsidRPr="00084635">
        <w:rPr>
          <w:sz w:val="24"/>
        </w:rPr>
        <w:t xml:space="preserve"> ┐</w:t>
      </w:r>
    </w:p>
    <w:p w:rsidR="00A854FF" w:rsidRDefault="00A854FF" w:rsidP="00A854FF">
      <w:pPr>
        <w:jc w:val="center"/>
      </w:pPr>
      <w:r w:rsidRPr="005743C8">
        <w:t>О</w:t>
      </w:r>
      <w:r>
        <w:t xml:space="preserve">б изменении состава научно-производственного </w:t>
      </w:r>
    </w:p>
    <w:p w:rsidR="00A854FF" w:rsidRPr="005743C8" w:rsidRDefault="00A854FF" w:rsidP="00A854FF">
      <w:pPr>
        <w:jc w:val="center"/>
      </w:pPr>
      <w:r>
        <w:t xml:space="preserve">комплекса города Пущино </w:t>
      </w:r>
    </w:p>
    <w:p w:rsidR="00A854FF" w:rsidRDefault="00A854FF" w:rsidP="00A854FF"/>
    <w:p w:rsidR="00A854FF" w:rsidRPr="00C95215" w:rsidRDefault="00A854FF" w:rsidP="00A854FF">
      <w:pPr>
        <w:spacing w:before="60"/>
        <w:ind w:firstLine="709"/>
        <w:jc w:val="both"/>
      </w:pPr>
      <w:r w:rsidRPr="00C95215">
        <w:t xml:space="preserve">В соответствии  с законом Российской Федерации № 70-ФЗ от 07.04.99 "О статусе </w:t>
      </w:r>
      <w:proofErr w:type="spellStart"/>
      <w:r w:rsidRPr="00C95215">
        <w:t>наукограда</w:t>
      </w:r>
      <w:proofErr w:type="spellEnd"/>
      <w:r w:rsidRPr="00C95215">
        <w:t xml:space="preserve"> Российской Федерации"</w:t>
      </w:r>
      <w:r>
        <w:t xml:space="preserve"> </w:t>
      </w:r>
      <w:r w:rsidRPr="00C95215">
        <w:rPr>
          <w:bCs/>
        </w:rPr>
        <w:t>(в редакции Федерального закона от 22.08.2004 г. №122-ФЗ)</w:t>
      </w:r>
      <w:r>
        <w:rPr>
          <w:bCs/>
        </w:rPr>
        <w:t>,</w:t>
      </w:r>
      <w:r w:rsidRPr="00C95215">
        <w:rPr>
          <w:bCs/>
        </w:rPr>
        <w:t xml:space="preserve"> </w:t>
      </w:r>
      <w:r w:rsidRPr="00C95215">
        <w:t xml:space="preserve"> </w:t>
      </w:r>
      <w:r w:rsidRPr="00C95215">
        <w:rPr>
          <w:rFonts w:ascii="Verdana" w:hAnsi="Verdana"/>
          <w:bCs/>
        </w:rPr>
        <w:t>п</w:t>
      </w:r>
      <w:r w:rsidRPr="00C95215">
        <w:rPr>
          <w:bCs/>
        </w:rPr>
        <w:t xml:space="preserve">остановлением Правительства Российской Федерации от 25 ноября </w:t>
      </w:r>
      <w:smartTag w:uri="urn:schemas-microsoft-com:office:smarttags" w:element="metricconverter">
        <w:smartTagPr>
          <w:attr w:name="ProductID" w:val="2004 г"/>
        </w:smartTagPr>
        <w:r w:rsidRPr="00C95215">
          <w:rPr>
            <w:bCs/>
          </w:rPr>
          <w:t>2004 г</w:t>
        </w:r>
      </w:smartTag>
      <w:r w:rsidRPr="00C95215">
        <w:rPr>
          <w:bCs/>
        </w:rPr>
        <w:t xml:space="preserve">. № 681 «Об утверждении Порядка рассмотрения предложений о присвоении муниципальному образованию статуса </w:t>
      </w:r>
      <w:proofErr w:type="spellStart"/>
      <w:r w:rsidRPr="00C95215">
        <w:rPr>
          <w:bCs/>
        </w:rPr>
        <w:t>наукограда</w:t>
      </w:r>
      <w:proofErr w:type="spellEnd"/>
      <w:r w:rsidRPr="00C95215">
        <w:rPr>
          <w:bCs/>
        </w:rPr>
        <w:t xml:space="preserve"> Российской Федерации и прекращении такого статуса» (в редакции постановления Правительства Российской Федерации от 19.08.2009 №672)</w:t>
      </w:r>
      <w:r>
        <w:rPr>
          <w:bCs/>
        </w:rPr>
        <w:t xml:space="preserve"> и </w:t>
      </w:r>
      <w:r>
        <w:t xml:space="preserve"> постановлением Главы города Пущино Московской области от 07.05.2010 №164-п «Об утверждении Положения о порядке включения юридических лиц в состав научно-производственного комплекса города Пущино и состава научно-производственного комплекса» (далее – Положение), </w:t>
      </w:r>
    </w:p>
    <w:p w:rsidR="00A854FF" w:rsidRPr="005743C8" w:rsidRDefault="00A854FF" w:rsidP="00A854FF">
      <w:pPr>
        <w:spacing w:before="60"/>
        <w:jc w:val="center"/>
      </w:pPr>
      <w:r w:rsidRPr="005743C8">
        <w:t>ПОСТАНОВЛЯЮ:</w:t>
      </w:r>
    </w:p>
    <w:p w:rsidR="00A854FF" w:rsidRDefault="00A854FF" w:rsidP="00A854FF">
      <w:pPr>
        <w:spacing w:before="60"/>
        <w:ind w:firstLine="709"/>
        <w:jc w:val="both"/>
      </w:pPr>
      <w:r w:rsidRPr="00FC6E97">
        <w:t xml:space="preserve">1. </w:t>
      </w:r>
      <w:r>
        <w:t xml:space="preserve">Вывести из состава научно-производственного комплекса </w:t>
      </w:r>
      <w:r w:rsidRPr="0083077D">
        <w:t xml:space="preserve">Открытое акционерное общество </w:t>
      </w:r>
      <w:r>
        <w:t>«</w:t>
      </w:r>
      <w:r w:rsidRPr="0083077D">
        <w:t>Научно-фармацевтическ</w:t>
      </w:r>
      <w:r>
        <w:t>ая</w:t>
      </w:r>
      <w:r w:rsidRPr="0083077D">
        <w:t xml:space="preserve"> фирм</w:t>
      </w:r>
      <w:r>
        <w:t>а</w:t>
      </w:r>
      <w:r w:rsidRPr="0083077D">
        <w:t xml:space="preserve"> «</w:t>
      </w:r>
      <w:proofErr w:type="spellStart"/>
      <w:r w:rsidRPr="0083077D">
        <w:t>Перфторан</w:t>
      </w:r>
      <w:proofErr w:type="spellEnd"/>
      <w:r w:rsidRPr="0083077D">
        <w:t>»</w:t>
      </w:r>
      <w:r>
        <w:t>, находящееся в процессе ликвидации и несоответствующее критериям включения в состав научно-производственного комплекса города Пущино.</w:t>
      </w:r>
    </w:p>
    <w:p w:rsidR="00A854FF" w:rsidRDefault="00A854FF" w:rsidP="00A854FF">
      <w:pPr>
        <w:spacing w:before="60"/>
        <w:ind w:firstLine="709"/>
        <w:jc w:val="both"/>
      </w:pPr>
      <w:r>
        <w:t xml:space="preserve">2. Вывести из состава научно-производственного комплекса </w:t>
      </w:r>
      <w:r w:rsidRPr="00665159">
        <w:t>Автономн</w:t>
      </w:r>
      <w:r>
        <w:t>ую</w:t>
      </w:r>
      <w:r w:rsidRPr="00665159">
        <w:t xml:space="preserve"> некоммерческ</w:t>
      </w:r>
      <w:r>
        <w:t>ую</w:t>
      </w:r>
      <w:r w:rsidRPr="00665159">
        <w:t xml:space="preserve"> организаци</w:t>
      </w:r>
      <w:r>
        <w:t>ю</w:t>
      </w:r>
      <w:r w:rsidRPr="00665159">
        <w:t xml:space="preserve"> «Тест-Пущино»</w:t>
      </w:r>
      <w:r>
        <w:t>, находящуюся в процессе ликвидации и несоответствующее критериям включения в состав научно-производственного комплекса города Пущино.</w:t>
      </w:r>
    </w:p>
    <w:p w:rsidR="00A854FF" w:rsidRDefault="00A854FF" w:rsidP="00A854FF">
      <w:pPr>
        <w:spacing w:before="60"/>
        <w:ind w:firstLine="709"/>
        <w:jc w:val="both"/>
        <w:rPr>
          <w:color w:val="000000"/>
        </w:rPr>
      </w:pPr>
      <w:r>
        <w:t xml:space="preserve">3. В связи с реорганизацией Общества с ограниченной ответственностью «Компания Стек» изменить название на «Общество с ограниченной ответственностью </w:t>
      </w:r>
      <w:r w:rsidRPr="006B52C0">
        <w:rPr>
          <w:color w:val="000000"/>
        </w:rPr>
        <w:t>«</w:t>
      </w:r>
      <w:proofErr w:type="spellStart"/>
      <w:r w:rsidRPr="006B52C0">
        <w:rPr>
          <w:color w:val="000000"/>
        </w:rPr>
        <w:t>СтекНет</w:t>
      </w:r>
      <w:proofErr w:type="spellEnd"/>
      <w:r w:rsidRPr="006B52C0">
        <w:rPr>
          <w:color w:val="000000"/>
        </w:rPr>
        <w:t xml:space="preserve"> Сервис»</w:t>
      </w:r>
      <w:r>
        <w:rPr>
          <w:color w:val="000000"/>
        </w:rPr>
        <w:t>.</w:t>
      </w:r>
    </w:p>
    <w:p w:rsidR="00A854FF" w:rsidRDefault="00A854FF" w:rsidP="00A854FF">
      <w:pPr>
        <w:spacing w:before="60"/>
        <w:ind w:firstLine="709"/>
        <w:jc w:val="both"/>
      </w:pPr>
      <w:r>
        <w:rPr>
          <w:color w:val="000000"/>
        </w:rPr>
        <w:t xml:space="preserve">4. </w:t>
      </w:r>
      <w:r>
        <w:t xml:space="preserve">Сформировать научно-производственный комплекс города и включить в его состав предприятия и организации города по состоянию на 31.08.2015 согласно Положению.  </w:t>
      </w:r>
    </w:p>
    <w:p w:rsidR="00A854FF" w:rsidRDefault="00A854FF" w:rsidP="00A854FF">
      <w:pPr>
        <w:spacing w:before="60"/>
        <w:ind w:firstLine="709"/>
        <w:jc w:val="both"/>
      </w:pPr>
      <w:r>
        <w:t>5. Утвердить состав научно-производственного комплекса (Приложение).</w:t>
      </w:r>
    </w:p>
    <w:p w:rsidR="00A854FF" w:rsidRDefault="00A854FF" w:rsidP="00A854FF">
      <w:pPr>
        <w:pStyle w:val="formattexttopleveltext"/>
        <w:shd w:val="clear" w:color="auto" w:fill="FFFFFF"/>
        <w:spacing w:before="60" w:beforeAutospacing="0" w:after="0" w:afterAutospacing="0"/>
        <w:ind w:firstLine="709"/>
        <w:jc w:val="both"/>
        <w:textAlignment w:val="baseline"/>
      </w:pPr>
      <w:r>
        <w:rPr>
          <w:spacing w:val="1"/>
        </w:rPr>
        <w:t>6. Разместить н</w:t>
      </w:r>
      <w:r w:rsidRPr="007A7462">
        <w:t>астоящее постановление</w:t>
      </w:r>
      <w:r>
        <w:t xml:space="preserve"> на официальном </w:t>
      </w:r>
      <w:r w:rsidRPr="007A7462">
        <w:t>сайте администрации г</w:t>
      </w:r>
      <w:r>
        <w:t>орода</w:t>
      </w:r>
      <w:r w:rsidRPr="007A7462">
        <w:t xml:space="preserve"> Пущино</w:t>
      </w:r>
      <w:r>
        <w:t xml:space="preserve"> в сети Интернет.</w:t>
      </w:r>
    </w:p>
    <w:p w:rsidR="00A854FF" w:rsidRPr="000D7720" w:rsidRDefault="00A854FF" w:rsidP="00A854FF">
      <w:pPr>
        <w:tabs>
          <w:tab w:val="left" w:pos="1210"/>
        </w:tabs>
        <w:spacing w:before="60"/>
        <w:ind w:firstLine="709"/>
        <w:jc w:val="both"/>
      </w:pPr>
      <w:r>
        <w:t>7</w:t>
      </w:r>
      <w:r w:rsidRPr="000D7720">
        <w:t>. Контроль за исполнением настоящего постановления оставляю за собой.</w:t>
      </w:r>
    </w:p>
    <w:p w:rsidR="00A854FF" w:rsidRPr="000D7720" w:rsidRDefault="00A854FF" w:rsidP="00A854FF">
      <w:pPr>
        <w:tabs>
          <w:tab w:val="left" w:pos="1800"/>
        </w:tabs>
        <w:spacing w:before="60"/>
      </w:pPr>
      <w:r>
        <w:tab/>
      </w:r>
    </w:p>
    <w:p w:rsidR="00E52AE3" w:rsidRDefault="00E52AE3" w:rsidP="00E52AE3">
      <w:pPr>
        <w:spacing w:before="60"/>
      </w:pPr>
    </w:p>
    <w:p w:rsidR="00761D8A" w:rsidRPr="00761D8A" w:rsidRDefault="00761D8A" w:rsidP="00761D8A">
      <w:pPr>
        <w:ind w:left="12" w:hanging="12"/>
        <w:jc w:val="both"/>
      </w:pPr>
      <w:r w:rsidRPr="00761D8A">
        <w:t>Глава города</w:t>
      </w:r>
      <w:r w:rsidRPr="00761D8A">
        <w:tab/>
      </w:r>
      <w:r w:rsidRPr="00761D8A">
        <w:tab/>
      </w:r>
      <w:r w:rsidRPr="00761D8A">
        <w:tab/>
      </w:r>
      <w:r w:rsidRPr="00761D8A">
        <w:tab/>
      </w:r>
      <w:r w:rsidRPr="00761D8A">
        <w:tab/>
      </w:r>
      <w:r w:rsidRPr="00761D8A">
        <w:tab/>
      </w:r>
      <w:r>
        <w:t xml:space="preserve">                                                     </w:t>
      </w:r>
      <w:proofErr w:type="spellStart"/>
      <w:r w:rsidRPr="00761D8A">
        <w:t>И.В.Савинцев</w:t>
      </w:r>
      <w:proofErr w:type="spellEnd"/>
    </w:p>
    <w:p w:rsidR="00761D8A" w:rsidRPr="00761D8A" w:rsidRDefault="00761D8A" w:rsidP="00761D8A">
      <w:pPr>
        <w:ind w:left="12" w:firstLine="708"/>
      </w:pPr>
    </w:p>
    <w:p w:rsidR="00761D8A" w:rsidRPr="00761D8A" w:rsidRDefault="00851332" w:rsidP="005F5F82">
      <w:pPr>
        <w:ind w:hanging="709"/>
        <w:jc w:val="center"/>
      </w:pPr>
      <w:r>
        <w:br w:type="page"/>
      </w:r>
    </w:p>
    <w:p w:rsidR="00761D8A" w:rsidRPr="00761D8A" w:rsidRDefault="00761D8A" w:rsidP="005F5F82">
      <w:pPr>
        <w:ind w:hanging="709"/>
        <w:jc w:val="both"/>
      </w:pPr>
    </w:p>
    <w:p w:rsidR="00ED547C" w:rsidRPr="00ED547C" w:rsidRDefault="00ED547C" w:rsidP="00ED547C">
      <w:pPr>
        <w:spacing w:after="200" w:line="276" w:lineRule="auto"/>
        <w:jc w:val="center"/>
        <w:rPr>
          <w:rFonts w:eastAsiaTheme="minorHAnsi"/>
          <w:lang w:eastAsia="en-US"/>
        </w:rPr>
      </w:pPr>
      <w:r w:rsidRPr="00ED547C">
        <w:rPr>
          <w:rFonts w:eastAsiaTheme="minorHAnsi"/>
          <w:lang w:eastAsia="en-US"/>
        </w:rPr>
        <w:t>ЛИСТ СОГЛАСОВАНИЙ:</w:t>
      </w:r>
    </w:p>
    <w:p w:rsidR="00A854FF" w:rsidRPr="000D7720" w:rsidRDefault="00A854FF" w:rsidP="00A854FF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  <w:r w:rsidRPr="000D7720">
        <w:t>1. Зам. начальника отдела экономики</w:t>
      </w:r>
      <w:r w:rsidRPr="000D7720">
        <w:rPr>
          <w:spacing w:val="-2"/>
        </w:rPr>
        <w:t xml:space="preserve"> </w:t>
      </w:r>
    </w:p>
    <w:p w:rsidR="00A854FF" w:rsidRPr="000D7720" w:rsidRDefault="00A854FF" w:rsidP="00A854FF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</w:pPr>
      <w:r w:rsidRPr="000D7720">
        <w:rPr>
          <w:spacing w:val="-2"/>
        </w:rPr>
        <w:t xml:space="preserve">    </w:t>
      </w:r>
      <w:proofErr w:type="spellStart"/>
      <w:r w:rsidRPr="000D7720">
        <w:rPr>
          <w:spacing w:val="-2"/>
        </w:rPr>
        <w:t>Танцева</w:t>
      </w:r>
      <w:proofErr w:type="spellEnd"/>
      <w:r w:rsidRPr="000D7720">
        <w:rPr>
          <w:spacing w:val="-2"/>
        </w:rPr>
        <w:t xml:space="preserve"> Т.В.</w:t>
      </w:r>
      <w:r w:rsidRPr="000D7720">
        <w:t xml:space="preserve">                                                                   ____________</w:t>
      </w:r>
      <w:r>
        <w:t xml:space="preserve"> </w:t>
      </w:r>
      <w:r w:rsidRPr="000D7720">
        <w:t xml:space="preserve">_____ </w:t>
      </w:r>
      <w:r>
        <w:t>сентября</w:t>
      </w:r>
      <w:r w:rsidRPr="000D7720"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0D7720">
          <w:t>2015 г</w:t>
        </w:r>
      </w:smartTag>
      <w:r w:rsidRPr="000D7720">
        <w:t>.</w:t>
      </w:r>
    </w:p>
    <w:p w:rsidR="00A854FF" w:rsidRPr="000D7720" w:rsidRDefault="00A854FF" w:rsidP="00A854FF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</w:pPr>
    </w:p>
    <w:p w:rsidR="00A854FF" w:rsidRPr="000D7720" w:rsidRDefault="00A854FF" w:rsidP="00A854FF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</w:pPr>
      <w:r w:rsidRPr="000D7720">
        <w:t xml:space="preserve">2. Начальник юридического отдела </w:t>
      </w:r>
      <w:r w:rsidRPr="000D7720">
        <w:rPr>
          <w:spacing w:val="-1"/>
        </w:rPr>
        <w:t xml:space="preserve">Сосна Н.В.             </w:t>
      </w:r>
      <w:r w:rsidRPr="000D7720">
        <w:t>____________</w:t>
      </w:r>
      <w:r>
        <w:t xml:space="preserve"> </w:t>
      </w:r>
      <w:r w:rsidRPr="000D7720">
        <w:t xml:space="preserve">_____ </w:t>
      </w:r>
      <w:r>
        <w:t>сентября</w:t>
      </w:r>
      <w:r w:rsidRPr="000D7720"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0D7720">
          <w:t>2015 г</w:t>
        </w:r>
      </w:smartTag>
      <w:r w:rsidRPr="000D7720">
        <w:t>.</w:t>
      </w:r>
    </w:p>
    <w:p w:rsidR="00A854FF" w:rsidRPr="000D7720" w:rsidRDefault="00A854FF" w:rsidP="00A854FF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  <w:rPr>
          <w:spacing w:val="-1"/>
        </w:rPr>
      </w:pPr>
      <w:r w:rsidRPr="000D7720">
        <w:rPr>
          <w:spacing w:val="-1"/>
        </w:rPr>
        <w:t xml:space="preserve"> </w:t>
      </w:r>
    </w:p>
    <w:p w:rsidR="00A854FF" w:rsidRPr="000D7720" w:rsidRDefault="00A854FF" w:rsidP="00A854FF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  <w:rPr>
          <w:spacing w:val="-1"/>
        </w:rPr>
      </w:pPr>
    </w:p>
    <w:p w:rsidR="00A854FF" w:rsidRPr="000D7720" w:rsidRDefault="00A854FF" w:rsidP="00A854FF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  <w:rPr>
          <w:spacing w:val="-1"/>
        </w:rPr>
      </w:pPr>
    </w:p>
    <w:p w:rsidR="00A854FF" w:rsidRPr="000D7720" w:rsidRDefault="00A854FF" w:rsidP="00A854FF">
      <w:pPr>
        <w:shd w:val="clear" w:color="auto" w:fill="FFFFFF"/>
        <w:tabs>
          <w:tab w:val="num" w:pos="0"/>
          <w:tab w:val="left" w:leader="underscore" w:pos="7838"/>
          <w:tab w:val="left" w:leader="underscore" w:pos="9422"/>
        </w:tabs>
      </w:pPr>
    </w:p>
    <w:p w:rsidR="00A854FF" w:rsidRPr="000D7720" w:rsidRDefault="00A854FF" w:rsidP="00A854FF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A854FF" w:rsidRPr="000D7720" w:rsidRDefault="00A854FF" w:rsidP="00A854FF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A854FF" w:rsidRPr="000D7720" w:rsidRDefault="00A854FF" w:rsidP="00A854FF">
      <w:pPr>
        <w:shd w:val="clear" w:color="auto" w:fill="FFFFFF"/>
        <w:tabs>
          <w:tab w:val="num" w:pos="0"/>
          <w:tab w:val="left" w:pos="8645"/>
        </w:tabs>
        <w:rPr>
          <w:spacing w:val="-2"/>
        </w:rPr>
      </w:pPr>
    </w:p>
    <w:p w:rsidR="00A854FF" w:rsidRPr="000D7720" w:rsidRDefault="00A854FF" w:rsidP="00A854FF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  <w:r w:rsidRPr="000D7720">
        <w:rPr>
          <w:spacing w:val="-1"/>
        </w:rPr>
        <w:t>СПИСОК РАССЫЛКИ:</w:t>
      </w:r>
    </w:p>
    <w:p w:rsidR="00A854FF" w:rsidRPr="000D7720" w:rsidRDefault="00A854FF" w:rsidP="00A854FF">
      <w:pPr>
        <w:shd w:val="clear" w:color="auto" w:fill="FFFFFF"/>
        <w:tabs>
          <w:tab w:val="num" w:pos="0"/>
          <w:tab w:val="left" w:pos="8645"/>
        </w:tabs>
        <w:rPr>
          <w:spacing w:val="-1"/>
        </w:rPr>
      </w:pPr>
    </w:p>
    <w:p w:rsidR="00A854FF" w:rsidRPr="000D7720" w:rsidRDefault="00A854FF" w:rsidP="00A854FF">
      <w:pPr>
        <w:shd w:val="clear" w:color="auto" w:fill="FFFFFF"/>
        <w:tabs>
          <w:tab w:val="num" w:pos="0"/>
        </w:tabs>
      </w:pPr>
      <w:proofErr w:type="spellStart"/>
      <w:r w:rsidRPr="000D7720">
        <w:t>Танцева</w:t>
      </w:r>
      <w:proofErr w:type="spellEnd"/>
      <w:r w:rsidRPr="000D7720">
        <w:t xml:space="preserve"> Т.В.   -  1 экз.</w:t>
      </w:r>
    </w:p>
    <w:p w:rsidR="00A854FF" w:rsidRPr="000D7720" w:rsidRDefault="00A854FF" w:rsidP="00A854FF">
      <w:pPr>
        <w:shd w:val="clear" w:color="auto" w:fill="FFFFFF"/>
        <w:tabs>
          <w:tab w:val="num" w:pos="0"/>
        </w:tabs>
      </w:pPr>
    </w:p>
    <w:p w:rsidR="00A854FF" w:rsidRPr="000D7720" w:rsidRDefault="00A854FF" w:rsidP="00A854FF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  <w:r w:rsidRPr="000D7720">
        <w:rPr>
          <w:spacing w:val="-2"/>
        </w:rPr>
        <w:t>Сосна Н.В.       – 1 экз.</w:t>
      </w:r>
    </w:p>
    <w:p w:rsidR="00A854FF" w:rsidRPr="000D7720" w:rsidRDefault="00A854FF" w:rsidP="00A854FF">
      <w:pPr>
        <w:shd w:val="clear" w:color="auto" w:fill="FFFFFF"/>
        <w:tabs>
          <w:tab w:val="num" w:pos="0"/>
          <w:tab w:val="left" w:pos="8645"/>
        </w:tabs>
        <w:spacing w:line="322" w:lineRule="exact"/>
        <w:rPr>
          <w:spacing w:val="-2"/>
        </w:rPr>
      </w:pPr>
    </w:p>
    <w:p w:rsidR="00A854FF" w:rsidRPr="000D7720" w:rsidRDefault="00A854FF" w:rsidP="00A854FF">
      <w:pPr>
        <w:jc w:val="both"/>
      </w:pPr>
    </w:p>
    <w:p w:rsidR="00A854FF" w:rsidRPr="000D7720" w:rsidRDefault="00A854FF" w:rsidP="00A854FF">
      <w:pPr>
        <w:jc w:val="both"/>
      </w:pPr>
    </w:p>
    <w:p w:rsidR="00A854FF" w:rsidRDefault="00A854FF" w:rsidP="00A854FF">
      <w:pPr>
        <w:jc w:val="center"/>
      </w:pPr>
    </w:p>
    <w:p w:rsidR="00A854FF" w:rsidRDefault="00A854FF" w:rsidP="00A854FF">
      <w:pPr>
        <w:jc w:val="center"/>
      </w:pPr>
    </w:p>
    <w:p w:rsidR="00A854FF" w:rsidRDefault="00A854FF" w:rsidP="00A854FF">
      <w:pPr>
        <w:jc w:val="center"/>
      </w:pPr>
    </w:p>
    <w:p w:rsidR="00A854FF" w:rsidRDefault="00A854FF" w:rsidP="00A854FF">
      <w:pPr>
        <w:jc w:val="center"/>
      </w:pPr>
    </w:p>
    <w:p w:rsidR="00A854FF" w:rsidRDefault="00A854FF" w:rsidP="00A854FF">
      <w:pPr>
        <w:jc w:val="center"/>
      </w:pPr>
    </w:p>
    <w:p w:rsidR="00A854FF" w:rsidRDefault="00A854FF" w:rsidP="00A854FF">
      <w:pPr>
        <w:jc w:val="center"/>
      </w:pPr>
    </w:p>
    <w:p w:rsidR="00A854FF" w:rsidRDefault="00A854FF" w:rsidP="00A854FF">
      <w:pPr>
        <w:jc w:val="center"/>
      </w:pPr>
    </w:p>
    <w:p w:rsidR="00A854FF" w:rsidRDefault="00A854FF" w:rsidP="00A854FF">
      <w:pPr>
        <w:jc w:val="center"/>
      </w:pPr>
    </w:p>
    <w:p w:rsidR="00A854FF" w:rsidRDefault="00A854FF" w:rsidP="00A854FF">
      <w:pPr>
        <w:jc w:val="center"/>
      </w:pPr>
    </w:p>
    <w:p w:rsidR="00A854FF" w:rsidRDefault="00A854FF" w:rsidP="00A854FF">
      <w:pPr>
        <w:jc w:val="center"/>
      </w:pPr>
    </w:p>
    <w:p w:rsidR="00A854FF" w:rsidRDefault="00A854FF" w:rsidP="00A854FF">
      <w:pPr>
        <w:jc w:val="center"/>
      </w:pPr>
    </w:p>
    <w:p w:rsidR="00A854FF" w:rsidRDefault="00A854FF" w:rsidP="00A854FF">
      <w:pPr>
        <w:jc w:val="center"/>
      </w:pPr>
    </w:p>
    <w:p w:rsidR="00A854FF" w:rsidRDefault="00A854FF" w:rsidP="00A854FF">
      <w:pPr>
        <w:jc w:val="center"/>
      </w:pPr>
    </w:p>
    <w:p w:rsidR="00A854FF" w:rsidRDefault="00A854FF" w:rsidP="00A854FF">
      <w:pPr>
        <w:jc w:val="center"/>
      </w:pPr>
    </w:p>
    <w:p w:rsidR="00A854FF" w:rsidRPr="000D7720" w:rsidRDefault="00A854FF" w:rsidP="00A854FF">
      <w:pPr>
        <w:jc w:val="center"/>
      </w:pPr>
    </w:p>
    <w:p w:rsidR="00A854FF" w:rsidRPr="000D7720" w:rsidRDefault="00A854FF" w:rsidP="00A854FF"/>
    <w:p w:rsidR="00A854FF" w:rsidRPr="000D7720" w:rsidRDefault="00A854FF" w:rsidP="00A854FF"/>
    <w:p w:rsidR="00A854FF" w:rsidRPr="000D7720" w:rsidRDefault="00A854FF" w:rsidP="00A854FF"/>
    <w:p w:rsidR="00A854FF" w:rsidRPr="000D7720" w:rsidRDefault="00A854FF" w:rsidP="00A854FF"/>
    <w:p w:rsidR="00A854FF" w:rsidRPr="000D7720" w:rsidRDefault="00A854FF" w:rsidP="00A854FF"/>
    <w:p w:rsidR="00A854FF" w:rsidRPr="000D7720" w:rsidRDefault="00A854FF" w:rsidP="00A854FF"/>
    <w:p w:rsidR="00A854FF" w:rsidRPr="000D7720" w:rsidRDefault="00A854FF" w:rsidP="00A854FF"/>
    <w:p w:rsidR="00A854FF" w:rsidRDefault="00A854FF" w:rsidP="00A854FF"/>
    <w:p w:rsidR="00A854FF" w:rsidRDefault="00A854FF" w:rsidP="00A854FF"/>
    <w:p w:rsidR="00A854FF" w:rsidRPr="000D7720" w:rsidRDefault="00A854FF" w:rsidP="00A854FF"/>
    <w:p w:rsidR="00A854FF" w:rsidRPr="000D7720" w:rsidRDefault="00A854FF" w:rsidP="00A854FF"/>
    <w:p w:rsidR="00A854FF" w:rsidRDefault="00A854FF" w:rsidP="00A854FF">
      <w:pPr>
        <w:ind w:left="5664" w:firstLine="708"/>
      </w:pPr>
    </w:p>
    <w:p w:rsidR="00A854FF" w:rsidRDefault="00A854FF" w:rsidP="00A854FF">
      <w:pPr>
        <w:ind w:left="5664" w:firstLine="708"/>
      </w:pPr>
    </w:p>
    <w:p w:rsidR="00A854FF" w:rsidRDefault="00A854FF" w:rsidP="00A854FF">
      <w:pPr>
        <w:ind w:left="5664" w:firstLine="708"/>
      </w:pPr>
    </w:p>
    <w:p w:rsidR="00A854FF" w:rsidRDefault="00A854FF" w:rsidP="00A854FF">
      <w:pPr>
        <w:ind w:left="5664" w:firstLine="708"/>
      </w:pPr>
    </w:p>
    <w:p w:rsidR="00A854FF" w:rsidRDefault="00A854FF">
      <w:r>
        <w:br w:type="page"/>
      </w:r>
    </w:p>
    <w:p w:rsidR="00A854FF" w:rsidRDefault="00A854FF" w:rsidP="00A854FF">
      <w:pPr>
        <w:ind w:left="5664"/>
        <w:jc w:val="right"/>
      </w:pPr>
      <w:r>
        <w:lastRenderedPageBreak/>
        <w:t xml:space="preserve">Приложение </w:t>
      </w:r>
      <w:r>
        <w:tab/>
        <w:t xml:space="preserve">к постановлению </w:t>
      </w:r>
    </w:p>
    <w:p w:rsidR="00A854FF" w:rsidRDefault="00A854FF" w:rsidP="00A854FF">
      <w:pPr>
        <w:ind w:left="5664"/>
        <w:jc w:val="right"/>
      </w:pPr>
      <w:r>
        <w:t>Главы города</w:t>
      </w:r>
    </w:p>
    <w:p w:rsidR="00A854FF" w:rsidRDefault="00A854FF" w:rsidP="00A854FF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C6002A">
        <w:t>о</w:t>
      </w:r>
      <w:r>
        <w:t>т</w:t>
      </w:r>
      <w:r w:rsidR="00C6002A">
        <w:t xml:space="preserve"> </w:t>
      </w:r>
      <w:proofErr w:type="gramStart"/>
      <w:r w:rsidR="00C6002A">
        <w:t>02.09.2015</w:t>
      </w:r>
      <w:r>
        <w:t xml:space="preserve">  №</w:t>
      </w:r>
      <w:proofErr w:type="gramEnd"/>
      <w:r w:rsidR="00C6002A">
        <w:t xml:space="preserve"> 7-пг</w:t>
      </w:r>
      <w:bookmarkStart w:id="0" w:name="_GoBack"/>
      <w:bookmarkEnd w:id="0"/>
    </w:p>
    <w:p w:rsidR="00A854FF" w:rsidRPr="00F514EA" w:rsidRDefault="00A854FF" w:rsidP="00A854FF">
      <w:pPr>
        <w:shd w:val="clear" w:color="auto" w:fill="FFFFFF"/>
        <w:spacing w:line="331" w:lineRule="exact"/>
        <w:ind w:right="82"/>
        <w:jc w:val="center"/>
        <w:rPr>
          <w:b/>
          <w:bCs/>
          <w:spacing w:val="-9"/>
        </w:rPr>
      </w:pPr>
    </w:p>
    <w:p w:rsidR="00A854FF" w:rsidRPr="0083077D" w:rsidRDefault="00A854FF" w:rsidP="00A854FF">
      <w:pPr>
        <w:pStyle w:val="221"/>
        <w:spacing w:after="0"/>
        <w:jc w:val="center"/>
        <w:rPr>
          <w:b/>
          <w:sz w:val="24"/>
          <w:szCs w:val="24"/>
        </w:rPr>
      </w:pPr>
      <w:r w:rsidRPr="0083077D">
        <w:rPr>
          <w:b/>
          <w:sz w:val="24"/>
          <w:szCs w:val="24"/>
        </w:rPr>
        <w:t xml:space="preserve">СПИСОК </w:t>
      </w:r>
    </w:p>
    <w:p w:rsidR="00A854FF" w:rsidRPr="0083077D" w:rsidRDefault="00A854FF" w:rsidP="00A854FF">
      <w:pPr>
        <w:pStyle w:val="221"/>
        <w:spacing w:after="0"/>
        <w:jc w:val="center"/>
        <w:rPr>
          <w:b/>
          <w:sz w:val="24"/>
          <w:szCs w:val="24"/>
        </w:rPr>
      </w:pPr>
      <w:r w:rsidRPr="0083077D">
        <w:rPr>
          <w:b/>
          <w:sz w:val="24"/>
          <w:szCs w:val="24"/>
        </w:rPr>
        <w:t>организаций, входящих в состав научно-производственного комплекса</w:t>
      </w:r>
    </w:p>
    <w:p w:rsidR="00A854FF" w:rsidRPr="0083077D" w:rsidRDefault="00A854FF" w:rsidP="00A854FF">
      <w:pPr>
        <w:pStyle w:val="221"/>
        <w:spacing w:after="0"/>
        <w:jc w:val="center"/>
        <w:rPr>
          <w:sz w:val="24"/>
          <w:szCs w:val="24"/>
        </w:rPr>
      </w:pPr>
    </w:p>
    <w:p w:rsidR="00A854FF" w:rsidRDefault="00A854FF" w:rsidP="00A854FF">
      <w:pPr>
        <w:pStyle w:val="221"/>
        <w:spacing w:after="0"/>
        <w:rPr>
          <w:sz w:val="24"/>
          <w:szCs w:val="24"/>
        </w:rPr>
      </w:pPr>
      <w:r w:rsidRPr="00665159">
        <w:rPr>
          <w:sz w:val="24"/>
          <w:szCs w:val="24"/>
        </w:rPr>
        <w:t xml:space="preserve">1. Государственное учреждение Пущинский научный центр Российской академии наук (ПНЦ </w:t>
      </w:r>
    </w:p>
    <w:p w:rsidR="00A854FF" w:rsidRPr="00665159" w:rsidRDefault="00A854FF" w:rsidP="00A854FF">
      <w:pPr>
        <w:pStyle w:val="221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665159">
        <w:rPr>
          <w:sz w:val="24"/>
          <w:szCs w:val="24"/>
        </w:rPr>
        <w:t>РАН).</w:t>
      </w:r>
    </w:p>
    <w:p w:rsidR="00A854FF" w:rsidRPr="00665159" w:rsidRDefault="00A854FF" w:rsidP="00A854FF">
      <w:pPr>
        <w:pStyle w:val="221"/>
        <w:spacing w:before="120" w:after="0"/>
        <w:rPr>
          <w:sz w:val="24"/>
          <w:szCs w:val="24"/>
        </w:rPr>
      </w:pPr>
      <w:r w:rsidRPr="00665159">
        <w:rPr>
          <w:sz w:val="24"/>
          <w:szCs w:val="24"/>
        </w:rPr>
        <w:t>2. Институт белка РАН (ИБ РАН).</w:t>
      </w:r>
    </w:p>
    <w:p w:rsidR="00A854FF" w:rsidRPr="00665159" w:rsidRDefault="00A854FF" w:rsidP="00A854FF">
      <w:pPr>
        <w:pStyle w:val="221"/>
        <w:spacing w:before="120" w:after="0"/>
        <w:rPr>
          <w:sz w:val="24"/>
          <w:szCs w:val="24"/>
        </w:rPr>
      </w:pPr>
      <w:r w:rsidRPr="00665159">
        <w:rPr>
          <w:sz w:val="24"/>
          <w:szCs w:val="24"/>
        </w:rPr>
        <w:t>3. Институт биологического приборостроения РАН (ИБП РАН).</w:t>
      </w:r>
    </w:p>
    <w:p w:rsidR="00A854FF" w:rsidRPr="00665159" w:rsidRDefault="00A854FF" w:rsidP="00A854FF">
      <w:pPr>
        <w:pStyle w:val="221"/>
        <w:spacing w:before="120" w:after="0"/>
        <w:rPr>
          <w:sz w:val="24"/>
          <w:szCs w:val="24"/>
        </w:rPr>
      </w:pPr>
      <w:r w:rsidRPr="00665159">
        <w:rPr>
          <w:sz w:val="24"/>
          <w:szCs w:val="24"/>
        </w:rPr>
        <w:t>4. Институт биофизики клетки РАН (ИБК РАН).</w:t>
      </w:r>
    </w:p>
    <w:p w:rsidR="00A854FF" w:rsidRPr="00665159" w:rsidRDefault="00A854FF" w:rsidP="00A854FF">
      <w:pPr>
        <w:pStyle w:val="221"/>
        <w:spacing w:before="120" w:after="0"/>
        <w:rPr>
          <w:sz w:val="24"/>
          <w:szCs w:val="24"/>
        </w:rPr>
      </w:pPr>
      <w:r w:rsidRPr="00665159">
        <w:rPr>
          <w:sz w:val="24"/>
          <w:szCs w:val="24"/>
        </w:rPr>
        <w:t xml:space="preserve">5. Институт теоретической и экспериментальной биофизики РАН (ИТЭБ РАН). </w:t>
      </w:r>
    </w:p>
    <w:p w:rsidR="00A854FF" w:rsidRPr="00665159" w:rsidRDefault="00A854FF" w:rsidP="00A854FF">
      <w:pPr>
        <w:pStyle w:val="221"/>
        <w:spacing w:before="120" w:after="0"/>
        <w:rPr>
          <w:spacing w:val="-4"/>
          <w:sz w:val="24"/>
          <w:szCs w:val="24"/>
        </w:rPr>
      </w:pPr>
      <w:r w:rsidRPr="00665159">
        <w:rPr>
          <w:sz w:val="24"/>
          <w:szCs w:val="24"/>
        </w:rPr>
        <w:t xml:space="preserve">6. </w:t>
      </w:r>
      <w:r w:rsidRPr="00665159">
        <w:rPr>
          <w:spacing w:val="-4"/>
          <w:sz w:val="24"/>
          <w:szCs w:val="24"/>
        </w:rPr>
        <w:t xml:space="preserve">Институт биохимии и физиологии микроорганизмов им. Г.К. Скрябина РАН (ИБФМ РАН). </w:t>
      </w:r>
    </w:p>
    <w:p w:rsidR="00A854FF" w:rsidRPr="00665159" w:rsidRDefault="00A854FF" w:rsidP="00A854FF">
      <w:pPr>
        <w:pStyle w:val="221"/>
        <w:spacing w:before="120" w:after="0"/>
        <w:rPr>
          <w:sz w:val="24"/>
          <w:szCs w:val="24"/>
        </w:rPr>
      </w:pPr>
      <w:r w:rsidRPr="00665159">
        <w:rPr>
          <w:sz w:val="24"/>
          <w:szCs w:val="24"/>
        </w:rPr>
        <w:t>7. Институт математических проблем биологии РАН (ИМПБ РАН).</w:t>
      </w:r>
    </w:p>
    <w:p w:rsidR="00A854FF" w:rsidRPr="00665159" w:rsidRDefault="00A854FF" w:rsidP="00A854FF">
      <w:pPr>
        <w:pStyle w:val="221"/>
        <w:spacing w:before="120" w:after="0"/>
        <w:rPr>
          <w:sz w:val="24"/>
          <w:szCs w:val="24"/>
        </w:rPr>
      </w:pPr>
      <w:r w:rsidRPr="00665159">
        <w:rPr>
          <w:sz w:val="24"/>
          <w:szCs w:val="24"/>
        </w:rPr>
        <w:t xml:space="preserve">8. Институт фундаментальных проблем биологии РАН (ИФПБ РАН). </w:t>
      </w:r>
    </w:p>
    <w:p w:rsidR="00A854FF" w:rsidRPr="00665159" w:rsidRDefault="00A854FF" w:rsidP="00A854FF">
      <w:pPr>
        <w:pStyle w:val="221"/>
        <w:spacing w:before="120" w:after="0"/>
        <w:rPr>
          <w:spacing w:val="-8"/>
          <w:sz w:val="24"/>
          <w:szCs w:val="24"/>
        </w:rPr>
      </w:pPr>
      <w:r w:rsidRPr="00665159">
        <w:rPr>
          <w:spacing w:val="-8"/>
          <w:sz w:val="24"/>
          <w:szCs w:val="24"/>
        </w:rPr>
        <w:t>9. Институт физико-химических и биологических проблем почвоведения РАН (ИФХ и БПП РАН)</w:t>
      </w:r>
    </w:p>
    <w:p w:rsidR="00A854FF" w:rsidRDefault="00A854FF" w:rsidP="00A854FF">
      <w:pPr>
        <w:pStyle w:val="221"/>
        <w:spacing w:before="120" w:after="0"/>
        <w:rPr>
          <w:sz w:val="24"/>
          <w:szCs w:val="24"/>
        </w:rPr>
      </w:pPr>
      <w:r w:rsidRPr="00665159">
        <w:rPr>
          <w:sz w:val="24"/>
          <w:szCs w:val="24"/>
        </w:rPr>
        <w:t>10. Государственное образовательное учреждение Пущинский государственный естественно-</w:t>
      </w:r>
    </w:p>
    <w:p w:rsidR="00A854FF" w:rsidRPr="00665159" w:rsidRDefault="00A854FF" w:rsidP="00A854FF">
      <w:pPr>
        <w:pStyle w:val="221"/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665159">
        <w:rPr>
          <w:sz w:val="24"/>
          <w:szCs w:val="24"/>
        </w:rPr>
        <w:t>научный институт (</w:t>
      </w:r>
      <w:proofErr w:type="spellStart"/>
      <w:r w:rsidRPr="00665159">
        <w:rPr>
          <w:sz w:val="24"/>
          <w:szCs w:val="24"/>
        </w:rPr>
        <w:t>ПущГЕНИ</w:t>
      </w:r>
      <w:proofErr w:type="spellEnd"/>
      <w:r w:rsidRPr="00665159">
        <w:rPr>
          <w:sz w:val="24"/>
          <w:szCs w:val="24"/>
        </w:rPr>
        <w:t xml:space="preserve">). </w:t>
      </w:r>
    </w:p>
    <w:p w:rsidR="00A854FF" w:rsidRPr="00665159" w:rsidRDefault="00A854FF" w:rsidP="00A854FF">
      <w:pPr>
        <w:pStyle w:val="221"/>
        <w:spacing w:before="120" w:after="0"/>
        <w:rPr>
          <w:sz w:val="24"/>
          <w:szCs w:val="24"/>
        </w:rPr>
      </w:pPr>
      <w:r w:rsidRPr="00665159">
        <w:rPr>
          <w:sz w:val="24"/>
          <w:szCs w:val="24"/>
        </w:rPr>
        <w:t>11. Общество с ограниченной ответственностью «</w:t>
      </w:r>
      <w:proofErr w:type="spellStart"/>
      <w:r w:rsidRPr="00665159">
        <w:rPr>
          <w:color w:val="000000"/>
          <w:sz w:val="24"/>
          <w:szCs w:val="24"/>
        </w:rPr>
        <w:t>СтекНет</w:t>
      </w:r>
      <w:proofErr w:type="spellEnd"/>
      <w:r w:rsidRPr="00665159">
        <w:rPr>
          <w:color w:val="000000"/>
          <w:sz w:val="24"/>
          <w:szCs w:val="24"/>
        </w:rPr>
        <w:t xml:space="preserve"> Сервис»</w:t>
      </w:r>
      <w:r>
        <w:rPr>
          <w:color w:val="000000"/>
          <w:sz w:val="24"/>
          <w:szCs w:val="24"/>
        </w:rPr>
        <w:t>.</w:t>
      </w:r>
      <w:r w:rsidRPr="00665159">
        <w:rPr>
          <w:sz w:val="24"/>
          <w:szCs w:val="24"/>
        </w:rPr>
        <w:t xml:space="preserve"> </w:t>
      </w:r>
    </w:p>
    <w:p w:rsidR="00A854FF" w:rsidRDefault="00A854FF" w:rsidP="00A854FF">
      <w:pPr>
        <w:pStyle w:val="221"/>
        <w:spacing w:before="120" w:after="0"/>
        <w:rPr>
          <w:sz w:val="24"/>
          <w:szCs w:val="24"/>
        </w:rPr>
      </w:pPr>
      <w:r w:rsidRPr="00665159">
        <w:rPr>
          <w:sz w:val="24"/>
          <w:szCs w:val="24"/>
        </w:rPr>
        <w:t xml:space="preserve">12. Общество с ограниченной ответственностью «Информационные технологии и </w:t>
      </w:r>
      <w:r>
        <w:rPr>
          <w:sz w:val="24"/>
          <w:szCs w:val="24"/>
        </w:rPr>
        <w:t xml:space="preserve">    </w:t>
      </w:r>
    </w:p>
    <w:p w:rsidR="00A854FF" w:rsidRPr="00665159" w:rsidRDefault="00A854FF" w:rsidP="00A854FF">
      <w:pPr>
        <w:pStyle w:val="221"/>
        <w:spacing w:before="120" w:after="0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665159">
        <w:rPr>
          <w:sz w:val="24"/>
          <w:szCs w:val="24"/>
        </w:rPr>
        <w:t>электронные коммуникации» (ООО ИТЭК)</w:t>
      </w:r>
      <w:r>
        <w:rPr>
          <w:sz w:val="24"/>
          <w:szCs w:val="24"/>
        </w:rPr>
        <w:t>.</w:t>
      </w:r>
    </w:p>
    <w:p w:rsidR="00A854FF" w:rsidRPr="00665159" w:rsidRDefault="00A854FF" w:rsidP="00A854FF">
      <w:pPr>
        <w:pStyle w:val="221"/>
        <w:spacing w:before="120" w:after="0"/>
        <w:rPr>
          <w:sz w:val="24"/>
          <w:szCs w:val="24"/>
        </w:rPr>
      </w:pPr>
      <w:r w:rsidRPr="00665159">
        <w:rPr>
          <w:sz w:val="24"/>
          <w:szCs w:val="24"/>
        </w:rPr>
        <w:t>13. Общество с ограниченной ответственностью «</w:t>
      </w:r>
      <w:proofErr w:type="spellStart"/>
      <w:r w:rsidRPr="00665159">
        <w:rPr>
          <w:sz w:val="24"/>
          <w:szCs w:val="24"/>
        </w:rPr>
        <w:t>ДиСи</w:t>
      </w:r>
      <w:proofErr w:type="spellEnd"/>
      <w:r w:rsidRPr="00665159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A854FF" w:rsidRPr="00665159" w:rsidRDefault="00A854FF" w:rsidP="00A854FF">
      <w:pPr>
        <w:pStyle w:val="221"/>
        <w:spacing w:before="120" w:after="0"/>
        <w:rPr>
          <w:sz w:val="24"/>
          <w:szCs w:val="24"/>
        </w:rPr>
      </w:pPr>
      <w:r w:rsidRPr="00665159">
        <w:rPr>
          <w:sz w:val="24"/>
          <w:szCs w:val="24"/>
        </w:rPr>
        <w:t>14. Закрытое акционерное общество «Диакон-ДС»</w:t>
      </w:r>
      <w:r>
        <w:rPr>
          <w:sz w:val="24"/>
          <w:szCs w:val="24"/>
        </w:rPr>
        <w:t>.</w:t>
      </w:r>
      <w:r w:rsidRPr="00665159">
        <w:rPr>
          <w:sz w:val="24"/>
          <w:szCs w:val="24"/>
        </w:rPr>
        <w:t xml:space="preserve"> </w:t>
      </w:r>
    </w:p>
    <w:p w:rsidR="00A854FF" w:rsidRPr="00665159" w:rsidRDefault="00A854FF" w:rsidP="00A854FF">
      <w:pPr>
        <w:pStyle w:val="221"/>
        <w:spacing w:before="120" w:after="0"/>
        <w:rPr>
          <w:sz w:val="24"/>
          <w:szCs w:val="24"/>
        </w:rPr>
      </w:pPr>
      <w:r w:rsidRPr="00665159">
        <w:rPr>
          <w:sz w:val="24"/>
          <w:szCs w:val="24"/>
        </w:rPr>
        <w:t>15. Общество с ограниченной ответственностью «ИЛ Тест-Пущино»</w:t>
      </w:r>
      <w:r>
        <w:rPr>
          <w:sz w:val="24"/>
          <w:szCs w:val="24"/>
        </w:rPr>
        <w:t>.</w:t>
      </w:r>
      <w:r w:rsidRPr="00665159">
        <w:rPr>
          <w:sz w:val="24"/>
          <w:szCs w:val="24"/>
        </w:rPr>
        <w:t xml:space="preserve"> </w:t>
      </w:r>
    </w:p>
    <w:p w:rsidR="00A854FF" w:rsidRPr="00665159" w:rsidRDefault="00A854FF" w:rsidP="00A854FF">
      <w:pPr>
        <w:pStyle w:val="221"/>
        <w:spacing w:before="120" w:after="0"/>
        <w:rPr>
          <w:sz w:val="24"/>
          <w:szCs w:val="24"/>
        </w:rPr>
      </w:pPr>
      <w:r w:rsidRPr="00665159">
        <w:rPr>
          <w:sz w:val="24"/>
          <w:szCs w:val="24"/>
        </w:rPr>
        <w:t>1</w:t>
      </w:r>
      <w:r>
        <w:rPr>
          <w:sz w:val="24"/>
          <w:szCs w:val="24"/>
        </w:rPr>
        <w:t>6</w:t>
      </w:r>
      <w:r w:rsidRPr="00665159">
        <w:rPr>
          <w:sz w:val="24"/>
          <w:szCs w:val="24"/>
        </w:rPr>
        <w:t>. Общество с ограниченной ответственностью «</w:t>
      </w:r>
      <w:proofErr w:type="spellStart"/>
      <w:r w:rsidRPr="00665159">
        <w:rPr>
          <w:sz w:val="24"/>
          <w:szCs w:val="24"/>
        </w:rPr>
        <w:t>Окабиолаб</w:t>
      </w:r>
      <w:proofErr w:type="spellEnd"/>
      <w:r w:rsidRPr="00665159">
        <w:rPr>
          <w:sz w:val="24"/>
          <w:szCs w:val="24"/>
        </w:rPr>
        <w:t>»</w:t>
      </w:r>
      <w:r>
        <w:rPr>
          <w:sz w:val="24"/>
          <w:szCs w:val="24"/>
        </w:rPr>
        <w:t>.</w:t>
      </w:r>
    </w:p>
    <w:p w:rsidR="00A854FF" w:rsidRPr="00665159" w:rsidRDefault="00A854FF" w:rsidP="00A854FF">
      <w:pPr>
        <w:pStyle w:val="221"/>
        <w:spacing w:before="120" w:after="0"/>
        <w:rPr>
          <w:sz w:val="24"/>
          <w:szCs w:val="24"/>
        </w:rPr>
      </w:pPr>
      <w:r w:rsidRPr="00665159">
        <w:rPr>
          <w:sz w:val="24"/>
          <w:szCs w:val="24"/>
        </w:rPr>
        <w:t>1</w:t>
      </w:r>
      <w:r>
        <w:rPr>
          <w:sz w:val="24"/>
          <w:szCs w:val="24"/>
        </w:rPr>
        <w:t>7</w:t>
      </w:r>
      <w:r w:rsidRPr="00665159">
        <w:rPr>
          <w:sz w:val="24"/>
          <w:szCs w:val="24"/>
        </w:rPr>
        <w:t>. Общество с ограниченной ответственностью фирма «А-БИО»</w:t>
      </w:r>
      <w:r>
        <w:rPr>
          <w:sz w:val="24"/>
          <w:szCs w:val="24"/>
        </w:rPr>
        <w:t>.</w:t>
      </w:r>
    </w:p>
    <w:p w:rsidR="00A854FF" w:rsidRPr="00665159" w:rsidRDefault="00A854FF" w:rsidP="00A854FF">
      <w:pPr>
        <w:pStyle w:val="221"/>
        <w:spacing w:before="120" w:after="0"/>
        <w:rPr>
          <w:sz w:val="24"/>
          <w:szCs w:val="24"/>
        </w:rPr>
      </w:pPr>
      <w:r w:rsidRPr="00665159">
        <w:rPr>
          <w:sz w:val="24"/>
          <w:szCs w:val="24"/>
        </w:rPr>
        <w:t>1</w:t>
      </w:r>
      <w:r>
        <w:rPr>
          <w:sz w:val="24"/>
          <w:szCs w:val="24"/>
        </w:rPr>
        <w:t>8</w:t>
      </w:r>
      <w:r w:rsidRPr="00665159">
        <w:rPr>
          <w:sz w:val="24"/>
          <w:szCs w:val="24"/>
        </w:rPr>
        <w:t>. Общество с ограниченной ответственностью «ИБП-ИМАКО»</w:t>
      </w:r>
      <w:r>
        <w:rPr>
          <w:sz w:val="24"/>
          <w:szCs w:val="24"/>
        </w:rPr>
        <w:t>.</w:t>
      </w:r>
    </w:p>
    <w:p w:rsidR="00A854FF" w:rsidRPr="00665159" w:rsidRDefault="00A854FF" w:rsidP="00A854FF">
      <w:pPr>
        <w:spacing w:before="120"/>
        <w:jc w:val="both"/>
      </w:pPr>
      <w:r>
        <w:t>19</w:t>
      </w:r>
      <w:r w:rsidRPr="00665159">
        <w:t>. Общество с ограниченной ответственностью НПФ «Альбит»</w:t>
      </w:r>
      <w:r>
        <w:t>.</w:t>
      </w:r>
    </w:p>
    <w:p w:rsidR="00A854FF" w:rsidRPr="00665159" w:rsidRDefault="00A854FF" w:rsidP="00A854FF">
      <w:pPr>
        <w:spacing w:before="120"/>
        <w:jc w:val="both"/>
      </w:pPr>
      <w:r w:rsidRPr="00665159">
        <w:t>2</w:t>
      </w:r>
      <w:r>
        <w:t>0</w:t>
      </w:r>
      <w:r w:rsidRPr="00665159">
        <w:t>.</w:t>
      </w:r>
      <w:r w:rsidRPr="00665159">
        <w:rPr>
          <w:color w:val="000000"/>
        </w:rPr>
        <w:t xml:space="preserve"> Общество с ограниченной ответственностью «</w:t>
      </w:r>
      <w:proofErr w:type="spellStart"/>
      <w:r w:rsidRPr="00665159">
        <w:rPr>
          <w:color w:val="000000"/>
        </w:rPr>
        <w:t>Алдитек</w:t>
      </w:r>
      <w:proofErr w:type="spellEnd"/>
      <w:r w:rsidRPr="00665159">
        <w:rPr>
          <w:color w:val="000000"/>
        </w:rPr>
        <w:t>»</w:t>
      </w:r>
      <w:r>
        <w:rPr>
          <w:color w:val="000000"/>
        </w:rPr>
        <w:t>.</w:t>
      </w:r>
    </w:p>
    <w:p w:rsidR="00A854FF" w:rsidRPr="00665159" w:rsidRDefault="00A854FF" w:rsidP="00A854FF">
      <w:pPr>
        <w:spacing w:before="120"/>
        <w:jc w:val="both"/>
      </w:pPr>
      <w:r w:rsidRPr="00665159">
        <w:t>2</w:t>
      </w:r>
      <w:r>
        <w:t>1</w:t>
      </w:r>
      <w:r w:rsidRPr="00665159">
        <w:t>. Общество с ограниченной ответственностью «</w:t>
      </w:r>
      <w:proofErr w:type="spellStart"/>
      <w:r w:rsidRPr="00665159">
        <w:t>Биотермаль</w:t>
      </w:r>
      <w:proofErr w:type="spellEnd"/>
      <w:r w:rsidRPr="00665159">
        <w:t>»</w:t>
      </w:r>
      <w:r>
        <w:t>.</w:t>
      </w:r>
    </w:p>
    <w:p w:rsidR="00A854FF" w:rsidRDefault="00A854FF" w:rsidP="00A854FF">
      <w:pPr>
        <w:spacing w:before="120"/>
        <w:jc w:val="both"/>
      </w:pPr>
      <w:r w:rsidRPr="00665159">
        <w:t>2</w:t>
      </w:r>
      <w:r>
        <w:t>2</w:t>
      </w:r>
      <w:r w:rsidRPr="00665159">
        <w:t xml:space="preserve">. Общество с ограниченной ответственностью научно-производственное предприятие  </w:t>
      </w:r>
    </w:p>
    <w:p w:rsidR="00A854FF" w:rsidRPr="00665159" w:rsidRDefault="00A854FF" w:rsidP="00A854FF">
      <w:pPr>
        <w:jc w:val="both"/>
      </w:pPr>
      <w:r>
        <w:t xml:space="preserve">      </w:t>
      </w:r>
      <w:r w:rsidRPr="00665159">
        <w:t>«</w:t>
      </w:r>
      <w:proofErr w:type="spellStart"/>
      <w:r w:rsidRPr="00665159">
        <w:t>Микроклон</w:t>
      </w:r>
      <w:proofErr w:type="spellEnd"/>
      <w:r w:rsidRPr="00665159">
        <w:t>»</w:t>
      </w:r>
      <w:r>
        <w:t>.</w:t>
      </w:r>
    </w:p>
    <w:p w:rsidR="00A854FF" w:rsidRPr="00665159" w:rsidRDefault="00A854FF" w:rsidP="00A854FF">
      <w:pPr>
        <w:spacing w:before="120"/>
        <w:jc w:val="both"/>
        <w:rPr>
          <w:color w:val="000000"/>
        </w:rPr>
      </w:pPr>
      <w:r w:rsidRPr="00665159">
        <w:t>2</w:t>
      </w:r>
      <w:r>
        <w:t>3</w:t>
      </w:r>
      <w:r w:rsidRPr="00665159">
        <w:t xml:space="preserve">. </w:t>
      </w:r>
      <w:r w:rsidRPr="00665159">
        <w:rPr>
          <w:color w:val="000000"/>
        </w:rPr>
        <w:t>Общество с ограниченной ответственностью «</w:t>
      </w:r>
      <w:proofErr w:type="spellStart"/>
      <w:r w:rsidRPr="00665159">
        <w:rPr>
          <w:color w:val="000000"/>
        </w:rPr>
        <w:t>ПущИнноТех</w:t>
      </w:r>
      <w:proofErr w:type="spellEnd"/>
      <w:r w:rsidRPr="00665159">
        <w:rPr>
          <w:color w:val="000000"/>
        </w:rPr>
        <w:t>»</w:t>
      </w:r>
      <w:r>
        <w:rPr>
          <w:color w:val="000000"/>
        </w:rPr>
        <w:t>.</w:t>
      </w:r>
    </w:p>
    <w:p w:rsidR="00A854FF" w:rsidRPr="00665159" w:rsidRDefault="00A854FF" w:rsidP="00A854FF">
      <w:pPr>
        <w:spacing w:before="120"/>
        <w:jc w:val="both"/>
        <w:rPr>
          <w:iCs/>
          <w:color w:val="000000"/>
        </w:rPr>
      </w:pPr>
      <w:r w:rsidRPr="00665159">
        <w:rPr>
          <w:color w:val="000000"/>
        </w:rPr>
        <w:t>2</w:t>
      </w:r>
      <w:r>
        <w:rPr>
          <w:color w:val="000000"/>
        </w:rPr>
        <w:t>4</w:t>
      </w:r>
      <w:r w:rsidRPr="00665159">
        <w:rPr>
          <w:color w:val="000000"/>
        </w:rPr>
        <w:t xml:space="preserve">. </w:t>
      </w:r>
      <w:r w:rsidRPr="00665159">
        <w:rPr>
          <w:iCs/>
          <w:color w:val="000000"/>
        </w:rPr>
        <w:t>Общество с ограниченной ответственностью фирма «</w:t>
      </w:r>
      <w:proofErr w:type="spellStart"/>
      <w:r w:rsidRPr="00665159">
        <w:rPr>
          <w:iCs/>
          <w:color w:val="000000"/>
        </w:rPr>
        <w:t>Проинтех</w:t>
      </w:r>
      <w:proofErr w:type="spellEnd"/>
      <w:r w:rsidRPr="00665159">
        <w:rPr>
          <w:iCs/>
          <w:color w:val="000000"/>
        </w:rPr>
        <w:t>»</w:t>
      </w:r>
      <w:r>
        <w:rPr>
          <w:iCs/>
          <w:color w:val="000000"/>
        </w:rPr>
        <w:t>.</w:t>
      </w:r>
    </w:p>
    <w:p w:rsidR="00A854FF" w:rsidRPr="00665159" w:rsidRDefault="00A854FF" w:rsidP="00A854FF">
      <w:pPr>
        <w:spacing w:before="120"/>
        <w:jc w:val="both"/>
      </w:pPr>
      <w:r w:rsidRPr="00665159">
        <w:rPr>
          <w:iCs/>
          <w:color w:val="000000"/>
        </w:rPr>
        <w:t>2</w:t>
      </w:r>
      <w:r>
        <w:rPr>
          <w:iCs/>
          <w:color w:val="000000"/>
        </w:rPr>
        <w:t>5</w:t>
      </w:r>
      <w:r w:rsidRPr="00665159">
        <w:rPr>
          <w:iCs/>
          <w:color w:val="000000"/>
        </w:rPr>
        <w:t xml:space="preserve">. </w:t>
      </w:r>
      <w:r w:rsidRPr="00665159">
        <w:t>Общество с ограниченной ответственностью «</w:t>
      </w:r>
      <w:proofErr w:type="spellStart"/>
      <w:r w:rsidRPr="00665159">
        <w:t>ЭкоБиоТехнология</w:t>
      </w:r>
      <w:proofErr w:type="spellEnd"/>
      <w:r w:rsidRPr="00665159">
        <w:t>»</w:t>
      </w:r>
      <w:r>
        <w:t>.</w:t>
      </w:r>
      <w:r w:rsidRPr="00665159">
        <w:t xml:space="preserve"> </w:t>
      </w:r>
    </w:p>
    <w:p w:rsidR="001128F9" w:rsidRDefault="001128F9" w:rsidP="00A854FF">
      <w:pPr>
        <w:shd w:val="clear" w:color="auto" w:fill="FFFFFF"/>
        <w:tabs>
          <w:tab w:val="num" w:pos="0"/>
          <w:tab w:val="left" w:pos="8645"/>
        </w:tabs>
      </w:pPr>
    </w:p>
    <w:sectPr w:rsidR="001128F9" w:rsidSect="003D28DC">
      <w:footerReference w:type="even" r:id="rId8"/>
      <w:footerReference w:type="default" r:id="rId9"/>
      <w:pgSz w:w="11906" w:h="16838"/>
      <w:pgMar w:top="851" w:right="567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153F" w:rsidRDefault="00EA153F">
      <w:r>
        <w:separator/>
      </w:r>
    </w:p>
  </w:endnote>
  <w:endnote w:type="continuationSeparator" w:id="0">
    <w:p w:rsidR="00EA153F" w:rsidRDefault="00EA1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imesET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71F" w:rsidRDefault="0083071F" w:rsidP="000D1C4E">
    <w:pPr>
      <w:pStyle w:val="a8"/>
      <w:framePr w:wrap="auto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3071F" w:rsidRDefault="0083071F" w:rsidP="000D1C4E">
    <w:pPr>
      <w:pStyle w:val="a8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071F" w:rsidRDefault="0083071F" w:rsidP="000D1C4E">
    <w:pPr>
      <w:pStyle w:val="a8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153F" w:rsidRDefault="00EA153F">
      <w:r>
        <w:separator/>
      </w:r>
    </w:p>
  </w:footnote>
  <w:footnote w:type="continuationSeparator" w:id="0">
    <w:p w:rsidR="00EA153F" w:rsidRDefault="00EA153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)"/>
      <w:lvlJc w:val="left"/>
      <w:pPr>
        <w:tabs>
          <w:tab w:val="num" w:pos="0"/>
        </w:tabs>
        <w:ind w:left="1866" w:hanging="36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  <w:rPr>
        <w:rFonts w:ascii="Symbol" w:hAnsi="Symbol" w:cs="Symbol"/>
      </w:r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1854" w:hanging="360"/>
      </w:pPr>
      <w:rPr>
        <w:rFonts w:ascii="Symbol" w:hAnsi="Symbol" w:cs="Symbol"/>
      </w:rPr>
    </w:lvl>
  </w:abstractNum>
  <w:abstractNum w:abstractNumId="7" w15:restartNumberingAfterBreak="0">
    <w:nsid w:val="00000008"/>
    <w:multiLevelType w:val="single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9" w15:restartNumberingAfterBreak="0">
    <w:nsid w:val="0000000B"/>
    <w:multiLevelType w:val="multilevel"/>
    <w:tmpl w:val="0000000B"/>
    <w:name w:val="WW8Num11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</w:lvl>
  </w:abstractNum>
  <w:abstractNum w:abstractNumId="10" w15:restartNumberingAfterBreak="0">
    <w:nsid w:val="0000000C"/>
    <w:multiLevelType w:val="singleLevel"/>
    <w:tmpl w:val="0000000C"/>
    <w:name w:val="WW8Num12"/>
    <w:lvl w:ilvl="0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12" w15:restartNumberingAfterBreak="0">
    <w:nsid w:val="0000000F"/>
    <w:multiLevelType w:val="singleLevel"/>
    <w:tmpl w:val="0000000F"/>
    <w:name w:val="WW8Num15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13" w15:restartNumberingAfterBreak="0">
    <w:nsid w:val="00000010"/>
    <w:multiLevelType w:val="multilevel"/>
    <w:tmpl w:val="00000010"/>
    <w:name w:val="WW8Num16"/>
    <w:lvl w:ilvl="0">
      <w:start w:val="2"/>
      <w:numFmt w:val="decimal"/>
      <w:lvlText w:val="%1."/>
      <w:lvlJc w:val="left"/>
      <w:pPr>
        <w:tabs>
          <w:tab w:val="num" w:pos="0"/>
        </w:tabs>
        <w:ind w:left="450" w:hanging="450"/>
      </w:pPr>
    </w:lvl>
    <w:lvl w:ilvl="1">
      <w:start w:val="2"/>
      <w:numFmt w:val="decimal"/>
      <w:lvlText w:val="%1.%2."/>
      <w:lvlJc w:val="left"/>
      <w:pPr>
        <w:tabs>
          <w:tab w:val="num" w:pos="0"/>
        </w:tabs>
        <w:ind w:left="1287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854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781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348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4275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202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769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696" w:hanging="2160"/>
      </w:pPr>
    </w:lvl>
  </w:abstractNum>
  <w:abstractNum w:abstractNumId="14" w15:restartNumberingAfterBreak="0">
    <w:nsid w:val="00000011"/>
    <w:multiLevelType w:val="singleLevel"/>
    <w:tmpl w:val="00000011"/>
    <w:name w:val="WW8Num17"/>
    <w:lvl w:ilvl="0">
      <w:start w:val="1"/>
      <w:numFmt w:val="decimal"/>
      <w:lvlText w:val="%1)"/>
      <w:lvlJc w:val="left"/>
      <w:pPr>
        <w:tabs>
          <w:tab w:val="num" w:pos="1146"/>
        </w:tabs>
        <w:ind w:left="1146" w:hanging="360"/>
      </w:pPr>
    </w:lvl>
  </w:abstractNum>
  <w:abstractNum w:abstractNumId="15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927" w:hanging="360"/>
      </w:pPr>
    </w:lvl>
  </w:abstractNum>
  <w:abstractNum w:abstractNumId="16" w15:restartNumberingAfterBreak="0">
    <w:nsid w:val="00000013"/>
    <w:multiLevelType w:val="multilevel"/>
    <w:tmpl w:val="00000013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4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17" w15:restartNumberingAfterBreak="0">
    <w:nsid w:val="00000014"/>
    <w:multiLevelType w:val="single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18" w15:restartNumberingAfterBreak="0">
    <w:nsid w:val="00000015"/>
    <w:multiLevelType w:val="singleLevel"/>
    <w:tmpl w:val="00000015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</w:lvl>
  </w:abstractNum>
  <w:abstractNum w:abstractNumId="19" w15:restartNumberingAfterBreak="0">
    <w:nsid w:val="00000016"/>
    <w:multiLevelType w:val="singleLevel"/>
    <w:tmpl w:val="00000016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1287" w:hanging="360"/>
      </w:pPr>
      <w:rPr>
        <w:rFonts w:ascii="Times New Roman" w:hAnsi="Times New Roman" w:cs="Times New Roman"/>
      </w:rPr>
    </w:lvl>
  </w:abstractNum>
  <w:abstractNum w:abstractNumId="20" w15:restartNumberingAfterBreak="0">
    <w:nsid w:val="06FA4CBC"/>
    <w:multiLevelType w:val="hybridMultilevel"/>
    <w:tmpl w:val="30F22744"/>
    <w:lvl w:ilvl="0" w:tplc="3E82527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0C7E676B"/>
    <w:multiLevelType w:val="hybridMultilevel"/>
    <w:tmpl w:val="69BE02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18B046DA"/>
    <w:multiLevelType w:val="hybridMultilevel"/>
    <w:tmpl w:val="2358581E"/>
    <w:lvl w:ilvl="0" w:tplc="04A0C898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2425544B"/>
    <w:multiLevelType w:val="hybridMultilevel"/>
    <w:tmpl w:val="128A766C"/>
    <w:lvl w:ilvl="0" w:tplc="F8F2ED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2C16046A"/>
    <w:multiLevelType w:val="hybridMultilevel"/>
    <w:tmpl w:val="7B887848"/>
    <w:lvl w:ilvl="0" w:tplc="7F22B45A">
      <w:start w:val="2"/>
      <w:numFmt w:val="decimal"/>
      <w:lvlText w:val="%1."/>
      <w:lvlJc w:val="left"/>
      <w:pPr>
        <w:ind w:left="502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25" w15:restartNumberingAfterBreak="0">
    <w:nsid w:val="2ED431E8"/>
    <w:multiLevelType w:val="hybridMultilevel"/>
    <w:tmpl w:val="8E0CD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3230F2C"/>
    <w:multiLevelType w:val="hybridMultilevel"/>
    <w:tmpl w:val="11309C2C"/>
    <w:lvl w:ilvl="0" w:tplc="3CEC89BA">
      <w:start w:val="3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7" w15:restartNumberingAfterBreak="0">
    <w:nsid w:val="36E82F5C"/>
    <w:multiLevelType w:val="hybridMultilevel"/>
    <w:tmpl w:val="A4087938"/>
    <w:lvl w:ilvl="0" w:tplc="041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3A9A6ED8"/>
    <w:multiLevelType w:val="hybridMultilevel"/>
    <w:tmpl w:val="B93EF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FC65052"/>
    <w:multiLevelType w:val="hybridMultilevel"/>
    <w:tmpl w:val="6700D786"/>
    <w:lvl w:ilvl="0" w:tplc="CC30F8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5D44CF"/>
    <w:multiLevelType w:val="hybridMultilevel"/>
    <w:tmpl w:val="FE8AB8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593AD5"/>
    <w:multiLevelType w:val="multilevel"/>
    <w:tmpl w:val="5C4683D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2" w15:restartNumberingAfterBreak="0">
    <w:nsid w:val="605D2D26"/>
    <w:multiLevelType w:val="hybridMultilevel"/>
    <w:tmpl w:val="9D1CE70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 w15:restartNumberingAfterBreak="0">
    <w:nsid w:val="63CF58D1"/>
    <w:multiLevelType w:val="hybridMultilevel"/>
    <w:tmpl w:val="423A3596"/>
    <w:lvl w:ilvl="0" w:tplc="1244FA46">
      <w:start w:val="1"/>
      <w:numFmt w:val="decimal"/>
      <w:pStyle w:val="77"/>
      <w:lvlText w:val="%1)"/>
      <w:lvlJc w:val="left"/>
      <w:pPr>
        <w:ind w:left="1068" w:hanging="360"/>
      </w:p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4427F0E"/>
    <w:multiLevelType w:val="hybridMultilevel"/>
    <w:tmpl w:val="235CF9EE"/>
    <w:lvl w:ilvl="0" w:tplc="C7580536">
      <w:start w:val="1"/>
      <w:numFmt w:val="decimal"/>
      <w:lvlText w:val="%1."/>
      <w:lvlJc w:val="left"/>
      <w:pPr>
        <w:tabs>
          <w:tab w:val="num" w:pos="2451"/>
        </w:tabs>
        <w:ind w:left="2451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35" w15:restartNumberingAfterBreak="0">
    <w:nsid w:val="69576A75"/>
    <w:multiLevelType w:val="multilevel"/>
    <w:tmpl w:val="08F056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A1C76A6"/>
    <w:multiLevelType w:val="hybridMultilevel"/>
    <w:tmpl w:val="B60A485C"/>
    <w:lvl w:ilvl="0" w:tplc="FC04CD04">
      <w:start w:val="1"/>
      <w:numFmt w:val="decimal"/>
      <w:lvlText w:val="%1."/>
      <w:lvlJc w:val="left"/>
      <w:pPr>
        <w:tabs>
          <w:tab w:val="num" w:pos="1755"/>
        </w:tabs>
        <w:ind w:left="1755" w:hanging="12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7" w15:restartNumberingAfterBreak="0">
    <w:nsid w:val="6C204F39"/>
    <w:multiLevelType w:val="hybridMultilevel"/>
    <w:tmpl w:val="1D4E9716"/>
    <w:lvl w:ilvl="0" w:tplc="041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E7F4914"/>
    <w:multiLevelType w:val="hybridMultilevel"/>
    <w:tmpl w:val="13449A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FD20C59"/>
    <w:multiLevelType w:val="hybridMultilevel"/>
    <w:tmpl w:val="44886038"/>
    <w:lvl w:ilvl="0" w:tplc="0BA87F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0" w15:restartNumberingAfterBreak="0">
    <w:nsid w:val="71471354"/>
    <w:multiLevelType w:val="hybridMultilevel"/>
    <w:tmpl w:val="99EC7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3170DE8"/>
    <w:multiLevelType w:val="hybridMultilevel"/>
    <w:tmpl w:val="1E7AA6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F9484A"/>
    <w:multiLevelType w:val="hybridMultilevel"/>
    <w:tmpl w:val="7CF42F7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7A8760A6"/>
    <w:multiLevelType w:val="hybridMultilevel"/>
    <w:tmpl w:val="DF94C974"/>
    <w:lvl w:ilvl="0" w:tplc="8B8608D2">
      <w:start w:val="3"/>
      <w:numFmt w:val="decimal"/>
      <w:lvlText w:val="%1."/>
      <w:lvlJc w:val="left"/>
      <w:pPr>
        <w:ind w:left="3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2" w:hanging="360"/>
      </w:pPr>
    </w:lvl>
    <w:lvl w:ilvl="2" w:tplc="0419001B" w:tentative="1">
      <w:start w:val="1"/>
      <w:numFmt w:val="lowerRoman"/>
      <w:lvlText w:val="%3."/>
      <w:lvlJc w:val="right"/>
      <w:pPr>
        <w:ind w:left="1812" w:hanging="180"/>
      </w:pPr>
    </w:lvl>
    <w:lvl w:ilvl="3" w:tplc="0419000F" w:tentative="1">
      <w:start w:val="1"/>
      <w:numFmt w:val="decimal"/>
      <w:lvlText w:val="%4."/>
      <w:lvlJc w:val="left"/>
      <w:pPr>
        <w:ind w:left="2532" w:hanging="360"/>
      </w:pPr>
    </w:lvl>
    <w:lvl w:ilvl="4" w:tplc="04190019" w:tentative="1">
      <w:start w:val="1"/>
      <w:numFmt w:val="lowerLetter"/>
      <w:lvlText w:val="%5."/>
      <w:lvlJc w:val="left"/>
      <w:pPr>
        <w:ind w:left="3252" w:hanging="360"/>
      </w:pPr>
    </w:lvl>
    <w:lvl w:ilvl="5" w:tplc="0419001B" w:tentative="1">
      <w:start w:val="1"/>
      <w:numFmt w:val="lowerRoman"/>
      <w:lvlText w:val="%6."/>
      <w:lvlJc w:val="right"/>
      <w:pPr>
        <w:ind w:left="3972" w:hanging="180"/>
      </w:pPr>
    </w:lvl>
    <w:lvl w:ilvl="6" w:tplc="0419000F" w:tentative="1">
      <w:start w:val="1"/>
      <w:numFmt w:val="decimal"/>
      <w:lvlText w:val="%7."/>
      <w:lvlJc w:val="left"/>
      <w:pPr>
        <w:ind w:left="4692" w:hanging="360"/>
      </w:pPr>
    </w:lvl>
    <w:lvl w:ilvl="7" w:tplc="04190019" w:tentative="1">
      <w:start w:val="1"/>
      <w:numFmt w:val="lowerLetter"/>
      <w:lvlText w:val="%8."/>
      <w:lvlJc w:val="left"/>
      <w:pPr>
        <w:ind w:left="5412" w:hanging="360"/>
      </w:pPr>
    </w:lvl>
    <w:lvl w:ilvl="8" w:tplc="0419001B" w:tentative="1">
      <w:start w:val="1"/>
      <w:numFmt w:val="lowerRoman"/>
      <w:lvlText w:val="%9."/>
      <w:lvlJc w:val="right"/>
      <w:pPr>
        <w:ind w:left="6132" w:hanging="180"/>
      </w:pPr>
    </w:lvl>
  </w:abstractNum>
  <w:abstractNum w:abstractNumId="44" w15:restartNumberingAfterBreak="0">
    <w:nsid w:val="7DD0593F"/>
    <w:multiLevelType w:val="hybridMultilevel"/>
    <w:tmpl w:val="FCBA3568"/>
    <w:lvl w:ilvl="0" w:tplc="8C3EB42E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30"/>
  </w:num>
  <w:num w:numId="2">
    <w:abstractNumId w:val="2"/>
  </w:num>
  <w:num w:numId="3">
    <w:abstractNumId w:val="5"/>
  </w:num>
  <w:num w:numId="4">
    <w:abstractNumId w:val="6"/>
  </w:num>
  <w:num w:numId="5">
    <w:abstractNumId w:val="7"/>
  </w:num>
  <w:num w:numId="6">
    <w:abstractNumId w:val="8"/>
  </w:num>
  <w:num w:numId="7">
    <w:abstractNumId w:val="13"/>
  </w:num>
  <w:num w:numId="8">
    <w:abstractNumId w:val="14"/>
  </w:num>
  <w:num w:numId="9">
    <w:abstractNumId w:val="15"/>
  </w:num>
  <w:num w:numId="10">
    <w:abstractNumId w:val="17"/>
  </w:num>
  <w:num w:numId="11">
    <w:abstractNumId w:val="18"/>
  </w:num>
  <w:num w:numId="12">
    <w:abstractNumId w:val="19"/>
  </w:num>
  <w:num w:numId="13">
    <w:abstractNumId w:val="33"/>
  </w:num>
  <w:num w:numId="14">
    <w:abstractNumId w:val="29"/>
  </w:num>
  <w:num w:numId="15">
    <w:abstractNumId w:val="42"/>
  </w:num>
  <w:num w:numId="16">
    <w:abstractNumId w:val="44"/>
  </w:num>
  <w:num w:numId="17">
    <w:abstractNumId w:val="2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1"/>
  </w:num>
  <w:num w:numId="19">
    <w:abstractNumId w:val="21"/>
  </w:num>
  <w:num w:numId="20">
    <w:abstractNumId w:val="20"/>
  </w:num>
  <w:num w:numId="21">
    <w:abstractNumId w:val="35"/>
  </w:num>
  <w:num w:numId="22">
    <w:abstractNumId w:val="26"/>
  </w:num>
  <w:num w:numId="23">
    <w:abstractNumId w:val="37"/>
  </w:num>
  <w:num w:numId="24">
    <w:abstractNumId w:val="0"/>
  </w:num>
  <w:num w:numId="25">
    <w:abstractNumId w:val="1"/>
  </w:num>
  <w:num w:numId="26">
    <w:abstractNumId w:val="3"/>
  </w:num>
  <w:num w:numId="27">
    <w:abstractNumId w:val="4"/>
  </w:num>
  <w:num w:numId="28">
    <w:abstractNumId w:val="9"/>
  </w:num>
  <w:num w:numId="29">
    <w:abstractNumId w:val="10"/>
  </w:num>
  <w:num w:numId="30">
    <w:abstractNumId w:val="11"/>
  </w:num>
  <w:num w:numId="31">
    <w:abstractNumId w:val="12"/>
  </w:num>
  <w:num w:numId="32">
    <w:abstractNumId w:val="16"/>
  </w:num>
  <w:num w:numId="3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6"/>
  </w:num>
  <w:num w:numId="35">
    <w:abstractNumId w:val="27"/>
  </w:num>
  <w:num w:numId="36">
    <w:abstractNumId w:val="32"/>
  </w:num>
  <w:num w:numId="37">
    <w:abstractNumId w:val="28"/>
  </w:num>
  <w:num w:numId="38">
    <w:abstractNumId w:val="40"/>
  </w:num>
  <w:num w:numId="39">
    <w:abstractNumId w:val="31"/>
  </w:num>
  <w:num w:numId="40">
    <w:abstractNumId w:val="34"/>
  </w:num>
  <w:num w:numId="41">
    <w:abstractNumId w:val="39"/>
  </w:num>
  <w:num w:numId="42">
    <w:abstractNumId w:val="25"/>
  </w:num>
  <w:num w:numId="43">
    <w:abstractNumId w:val="43"/>
  </w:num>
  <w:num w:numId="44">
    <w:abstractNumId w:val="22"/>
  </w:num>
  <w:num w:numId="45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0B23"/>
    <w:rsid w:val="00000300"/>
    <w:rsid w:val="0000251F"/>
    <w:rsid w:val="00005072"/>
    <w:rsid w:val="0000535D"/>
    <w:rsid w:val="00005FD4"/>
    <w:rsid w:val="00006919"/>
    <w:rsid w:val="00010D74"/>
    <w:rsid w:val="0001309C"/>
    <w:rsid w:val="000130BB"/>
    <w:rsid w:val="0001437C"/>
    <w:rsid w:val="00015467"/>
    <w:rsid w:val="00016BB4"/>
    <w:rsid w:val="0001772B"/>
    <w:rsid w:val="000203FB"/>
    <w:rsid w:val="0002519E"/>
    <w:rsid w:val="000255E1"/>
    <w:rsid w:val="00025FCE"/>
    <w:rsid w:val="000306AC"/>
    <w:rsid w:val="00031194"/>
    <w:rsid w:val="00035740"/>
    <w:rsid w:val="00035814"/>
    <w:rsid w:val="0003604B"/>
    <w:rsid w:val="00036A12"/>
    <w:rsid w:val="000400CA"/>
    <w:rsid w:val="0004184F"/>
    <w:rsid w:val="00041B9C"/>
    <w:rsid w:val="00042D98"/>
    <w:rsid w:val="00043787"/>
    <w:rsid w:val="00044D63"/>
    <w:rsid w:val="00046586"/>
    <w:rsid w:val="00046DA5"/>
    <w:rsid w:val="000527C4"/>
    <w:rsid w:val="00052BB0"/>
    <w:rsid w:val="00052CE3"/>
    <w:rsid w:val="000534E7"/>
    <w:rsid w:val="0005392F"/>
    <w:rsid w:val="00053FAE"/>
    <w:rsid w:val="00054C64"/>
    <w:rsid w:val="000566A5"/>
    <w:rsid w:val="00056D39"/>
    <w:rsid w:val="00057808"/>
    <w:rsid w:val="00060277"/>
    <w:rsid w:val="000629E7"/>
    <w:rsid w:val="00065FE1"/>
    <w:rsid w:val="000668FD"/>
    <w:rsid w:val="000710EC"/>
    <w:rsid w:val="0007331B"/>
    <w:rsid w:val="00074161"/>
    <w:rsid w:val="000741BF"/>
    <w:rsid w:val="000748FA"/>
    <w:rsid w:val="00077BC2"/>
    <w:rsid w:val="00080062"/>
    <w:rsid w:val="000816D5"/>
    <w:rsid w:val="000817B2"/>
    <w:rsid w:val="00082968"/>
    <w:rsid w:val="00082C29"/>
    <w:rsid w:val="0008413F"/>
    <w:rsid w:val="00087812"/>
    <w:rsid w:val="00090A4C"/>
    <w:rsid w:val="0009167C"/>
    <w:rsid w:val="00091CA3"/>
    <w:rsid w:val="0009587D"/>
    <w:rsid w:val="00095E10"/>
    <w:rsid w:val="00096480"/>
    <w:rsid w:val="00096E51"/>
    <w:rsid w:val="000A2BCF"/>
    <w:rsid w:val="000A3891"/>
    <w:rsid w:val="000A5C98"/>
    <w:rsid w:val="000A5EFB"/>
    <w:rsid w:val="000A6702"/>
    <w:rsid w:val="000B2BD9"/>
    <w:rsid w:val="000B3042"/>
    <w:rsid w:val="000B3C9F"/>
    <w:rsid w:val="000B4901"/>
    <w:rsid w:val="000B5E93"/>
    <w:rsid w:val="000B7E3D"/>
    <w:rsid w:val="000B7E86"/>
    <w:rsid w:val="000C358E"/>
    <w:rsid w:val="000C449A"/>
    <w:rsid w:val="000C5DE2"/>
    <w:rsid w:val="000C62B9"/>
    <w:rsid w:val="000C69B7"/>
    <w:rsid w:val="000D09FD"/>
    <w:rsid w:val="000D143E"/>
    <w:rsid w:val="000D1C4E"/>
    <w:rsid w:val="000D1E96"/>
    <w:rsid w:val="000D325B"/>
    <w:rsid w:val="000D41D3"/>
    <w:rsid w:val="000D4C28"/>
    <w:rsid w:val="000D6B1E"/>
    <w:rsid w:val="000E0CFF"/>
    <w:rsid w:val="000E1C34"/>
    <w:rsid w:val="000E22CC"/>
    <w:rsid w:val="000E3689"/>
    <w:rsid w:val="000E5E4C"/>
    <w:rsid w:val="000F1A99"/>
    <w:rsid w:val="000F3FAA"/>
    <w:rsid w:val="000F4BB5"/>
    <w:rsid w:val="000F5E18"/>
    <w:rsid w:val="000F7A99"/>
    <w:rsid w:val="000F7EDF"/>
    <w:rsid w:val="00103684"/>
    <w:rsid w:val="00104A24"/>
    <w:rsid w:val="001055A0"/>
    <w:rsid w:val="001061B7"/>
    <w:rsid w:val="0010668E"/>
    <w:rsid w:val="001101B8"/>
    <w:rsid w:val="00110DB3"/>
    <w:rsid w:val="001128F9"/>
    <w:rsid w:val="001153A0"/>
    <w:rsid w:val="0012395F"/>
    <w:rsid w:val="001257A6"/>
    <w:rsid w:val="00125B90"/>
    <w:rsid w:val="00127648"/>
    <w:rsid w:val="00132BA5"/>
    <w:rsid w:val="001332E0"/>
    <w:rsid w:val="00133F23"/>
    <w:rsid w:val="00136335"/>
    <w:rsid w:val="00136E1B"/>
    <w:rsid w:val="00137579"/>
    <w:rsid w:val="001401EC"/>
    <w:rsid w:val="00141C61"/>
    <w:rsid w:val="0014322A"/>
    <w:rsid w:val="0014423D"/>
    <w:rsid w:val="00146741"/>
    <w:rsid w:val="0014797D"/>
    <w:rsid w:val="001500F7"/>
    <w:rsid w:val="00151555"/>
    <w:rsid w:val="00151E97"/>
    <w:rsid w:val="00152847"/>
    <w:rsid w:val="00153D6D"/>
    <w:rsid w:val="0015499C"/>
    <w:rsid w:val="00154C4A"/>
    <w:rsid w:val="001551B0"/>
    <w:rsid w:val="00155528"/>
    <w:rsid w:val="00155C8F"/>
    <w:rsid w:val="00156CA6"/>
    <w:rsid w:val="00160B9A"/>
    <w:rsid w:val="00165C2C"/>
    <w:rsid w:val="00165D87"/>
    <w:rsid w:val="00167FDF"/>
    <w:rsid w:val="0017058A"/>
    <w:rsid w:val="00170CD5"/>
    <w:rsid w:val="001711CD"/>
    <w:rsid w:val="001712FF"/>
    <w:rsid w:val="00171B1D"/>
    <w:rsid w:val="00172B73"/>
    <w:rsid w:val="00173665"/>
    <w:rsid w:val="001737D2"/>
    <w:rsid w:val="00174B79"/>
    <w:rsid w:val="00176E19"/>
    <w:rsid w:val="001773F2"/>
    <w:rsid w:val="00182E14"/>
    <w:rsid w:val="001848A8"/>
    <w:rsid w:val="00184E74"/>
    <w:rsid w:val="0018783A"/>
    <w:rsid w:val="00187F4A"/>
    <w:rsid w:val="0019027D"/>
    <w:rsid w:val="00191AB8"/>
    <w:rsid w:val="00192B02"/>
    <w:rsid w:val="0019467A"/>
    <w:rsid w:val="00196A1E"/>
    <w:rsid w:val="00196D51"/>
    <w:rsid w:val="001A1A3B"/>
    <w:rsid w:val="001A1E4F"/>
    <w:rsid w:val="001A293F"/>
    <w:rsid w:val="001A4899"/>
    <w:rsid w:val="001A4DB7"/>
    <w:rsid w:val="001A53EB"/>
    <w:rsid w:val="001A64FC"/>
    <w:rsid w:val="001B2C63"/>
    <w:rsid w:val="001B458B"/>
    <w:rsid w:val="001B4623"/>
    <w:rsid w:val="001B702E"/>
    <w:rsid w:val="001B7312"/>
    <w:rsid w:val="001B7E88"/>
    <w:rsid w:val="001C0149"/>
    <w:rsid w:val="001C0C6A"/>
    <w:rsid w:val="001C11BA"/>
    <w:rsid w:val="001C2093"/>
    <w:rsid w:val="001C3225"/>
    <w:rsid w:val="001C34FF"/>
    <w:rsid w:val="001C5144"/>
    <w:rsid w:val="001C530D"/>
    <w:rsid w:val="001C56BD"/>
    <w:rsid w:val="001C5B68"/>
    <w:rsid w:val="001C6D3E"/>
    <w:rsid w:val="001C7678"/>
    <w:rsid w:val="001C7F50"/>
    <w:rsid w:val="001D741E"/>
    <w:rsid w:val="001D7C0D"/>
    <w:rsid w:val="001E18E0"/>
    <w:rsid w:val="001E1D44"/>
    <w:rsid w:val="001E37FB"/>
    <w:rsid w:val="001E4DE4"/>
    <w:rsid w:val="001E6545"/>
    <w:rsid w:val="001E68F7"/>
    <w:rsid w:val="001E6C20"/>
    <w:rsid w:val="001E6F69"/>
    <w:rsid w:val="001F0594"/>
    <w:rsid w:val="001F0860"/>
    <w:rsid w:val="001F0E20"/>
    <w:rsid w:val="001F164D"/>
    <w:rsid w:val="001F1B2B"/>
    <w:rsid w:val="001F255F"/>
    <w:rsid w:val="001F2A85"/>
    <w:rsid w:val="001F2AB2"/>
    <w:rsid w:val="001F53F8"/>
    <w:rsid w:val="001F5A13"/>
    <w:rsid w:val="001F7B32"/>
    <w:rsid w:val="0020188A"/>
    <w:rsid w:val="00202B4C"/>
    <w:rsid w:val="0020378C"/>
    <w:rsid w:val="0020582F"/>
    <w:rsid w:val="002062FB"/>
    <w:rsid w:val="00206785"/>
    <w:rsid w:val="00207700"/>
    <w:rsid w:val="00207FD9"/>
    <w:rsid w:val="00211107"/>
    <w:rsid w:val="00211167"/>
    <w:rsid w:val="002119BD"/>
    <w:rsid w:val="00211D7F"/>
    <w:rsid w:val="00213D93"/>
    <w:rsid w:val="00214A95"/>
    <w:rsid w:val="00215F00"/>
    <w:rsid w:val="00216B2C"/>
    <w:rsid w:val="00216DBA"/>
    <w:rsid w:val="00217520"/>
    <w:rsid w:val="002177ED"/>
    <w:rsid w:val="00217EC9"/>
    <w:rsid w:val="00220553"/>
    <w:rsid w:val="00220B7E"/>
    <w:rsid w:val="00222FFB"/>
    <w:rsid w:val="00223928"/>
    <w:rsid w:val="00225163"/>
    <w:rsid w:val="00227F07"/>
    <w:rsid w:val="00230B7F"/>
    <w:rsid w:val="00230ECC"/>
    <w:rsid w:val="002310CF"/>
    <w:rsid w:val="002324AD"/>
    <w:rsid w:val="002342CE"/>
    <w:rsid w:val="00234B3A"/>
    <w:rsid w:val="002350D5"/>
    <w:rsid w:val="002369B0"/>
    <w:rsid w:val="002400B8"/>
    <w:rsid w:val="00241072"/>
    <w:rsid w:val="0024122E"/>
    <w:rsid w:val="002412D6"/>
    <w:rsid w:val="002426E2"/>
    <w:rsid w:val="002432DB"/>
    <w:rsid w:val="00243D00"/>
    <w:rsid w:val="00245FE5"/>
    <w:rsid w:val="00246278"/>
    <w:rsid w:val="00247542"/>
    <w:rsid w:val="00247785"/>
    <w:rsid w:val="00247A8B"/>
    <w:rsid w:val="00247DC7"/>
    <w:rsid w:val="00252481"/>
    <w:rsid w:val="00252E2C"/>
    <w:rsid w:val="002544F4"/>
    <w:rsid w:val="00254F9F"/>
    <w:rsid w:val="00256932"/>
    <w:rsid w:val="00256965"/>
    <w:rsid w:val="00257650"/>
    <w:rsid w:val="00260AE6"/>
    <w:rsid w:val="00261417"/>
    <w:rsid w:val="00266931"/>
    <w:rsid w:val="002669B2"/>
    <w:rsid w:val="00266AA3"/>
    <w:rsid w:val="0026794D"/>
    <w:rsid w:val="00272AAC"/>
    <w:rsid w:val="00272F13"/>
    <w:rsid w:val="00274C34"/>
    <w:rsid w:val="0027699D"/>
    <w:rsid w:val="00283001"/>
    <w:rsid w:val="002832DE"/>
    <w:rsid w:val="00283AD9"/>
    <w:rsid w:val="0028401E"/>
    <w:rsid w:val="002847FE"/>
    <w:rsid w:val="00285EEE"/>
    <w:rsid w:val="00286878"/>
    <w:rsid w:val="00287757"/>
    <w:rsid w:val="00291219"/>
    <w:rsid w:val="002913D8"/>
    <w:rsid w:val="00293DD3"/>
    <w:rsid w:val="00294C36"/>
    <w:rsid w:val="002976B2"/>
    <w:rsid w:val="002978E5"/>
    <w:rsid w:val="002A06F3"/>
    <w:rsid w:val="002A1FA5"/>
    <w:rsid w:val="002A239C"/>
    <w:rsid w:val="002A2FF5"/>
    <w:rsid w:val="002A32B9"/>
    <w:rsid w:val="002A43C2"/>
    <w:rsid w:val="002A47B7"/>
    <w:rsid w:val="002A6BB3"/>
    <w:rsid w:val="002A73C0"/>
    <w:rsid w:val="002A7592"/>
    <w:rsid w:val="002A795D"/>
    <w:rsid w:val="002B0142"/>
    <w:rsid w:val="002B02A4"/>
    <w:rsid w:val="002B0B37"/>
    <w:rsid w:val="002B1B7E"/>
    <w:rsid w:val="002B4E67"/>
    <w:rsid w:val="002B5520"/>
    <w:rsid w:val="002B5AFC"/>
    <w:rsid w:val="002C3EEA"/>
    <w:rsid w:val="002C5840"/>
    <w:rsid w:val="002C5CC2"/>
    <w:rsid w:val="002C6445"/>
    <w:rsid w:val="002C6A6D"/>
    <w:rsid w:val="002D1FA6"/>
    <w:rsid w:val="002D2E56"/>
    <w:rsid w:val="002D4479"/>
    <w:rsid w:val="002D4D23"/>
    <w:rsid w:val="002D4E86"/>
    <w:rsid w:val="002D53BD"/>
    <w:rsid w:val="002D5A64"/>
    <w:rsid w:val="002D5D1A"/>
    <w:rsid w:val="002D6DDC"/>
    <w:rsid w:val="002D6F81"/>
    <w:rsid w:val="002E5877"/>
    <w:rsid w:val="002E616D"/>
    <w:rsid w:val="002E7C63"/>
    <w:rsid w:val="002F00E9"/>
    <w:rsid w:val="002F0ABE"/>
    <w:rsid w:val="002F2200"/>
    <w:rsid w:val="002F2794"/>
    <w:rsid w:val="002F461F"/>
    <w:rsid w:val="002F51B0"/>
    <w:rsid w:val="002F6C46"/>
    <w:rsid w:val="002F6FA8"/>
    <w:rsid w:val="002F75AA"/>
    <w:rsid w:val="00306AB5"/>
    <w:rsid w:val="003126C6"/>
    <w:rsid w:val="0031287A"/>
    <w:rsid w:val="003129B3"/>
    <w:rsid w:val="00312CB8"/>
    <w:rsid w:val="00314F75"/>
    <w:rsid w:val="0031750A"/>
    <w:rsid w:val="003206CE"/>
    <w:rsid w:val="00320860"/>
    <w:rsid w:val="003212AE"/>
    <w:rsid w:val="00321F7E"/>
    <w:rsid w:val="0032527C"/>
    <w:rsid w:val="00325945"/>
    <w:rsid w:val="00326A6E"/>
    <w:rsid w:val="00331748"/>
    <w:rsid w:val="0033239B"/>
    <w:rsid w:val="00332A18"/>
    <w:rsid w:val="00333965"/>
    <w:rsid w:val="00333E0D"/>
    <w:rsid w:val="00334918"/>
    <w:rsid w:val="00335733"/>
    <w:rsid w:val="00336ABC"/>
    <w:rsid w:val="0034044F"/>
    <w:rsid w:val="0034251A"/>
    <w:rsid w:val="003435C0"/>
    <w:rsid w:val="00343A5E"/>
    <w:rsid w:val="003447C4"/>
    <w:rsid w:val="003451DF"/>
    <w:rsid w:val="00345543"/>
    <w:rsid w:val="00346B0A"/>
    <w:rsid w:val="0034703B"/>
    <w:rsid w:val="0035036A"/>
    <w:rsid w:val="0035237E"/>
    <w:rsid w:val="00352821"/>
    <w:rsid w:val="00353D35"/>
    <w:rsid w:val="00354A88"/>
    <w:rsid w:val="0035557A"/>
    <w:rsid w:val="003571D9"/>
    <w:rsid w:val="00357F6C"/>
    <w:rsid w:val="00360BC0"/>
    <w:rsid w:val="0036178C"/>
    <w:rsid w:val="0036204C"/>
    <w:rsid w:val="00362495"/>
    <w:rsid w:val="00364F2B"/>
    <w:rsid w:val="00365BB1"/>
    <w:rsid w:val="00371597"/>
    <w:rsid w:val="00371FA6"/>
    <w:rsid w:val="003736EE"/>
    <w:rsid w:val="00374032"/>
    <w:rsid w:val="00374D48"/>
    <w:rsid w:val="00374F0A"/>
    <w:rsid w:val="00376BDD"/>
    <w:rsid w:val="00376F19"/>
    <w:rsid w:val="00380AC1"/>
    <w:rsid w:val="00384ECA"/>
    <w:rsid w:val="003852C2"/>
    <w:rsid w:val="00385F2C"/>
    <w:rsid w:val="00386320"/>
    <w:rsid w:val="0038636E"/>
    <w:rsid w:val="00386723"/>
    <w:rsid w:val="00387BC1"/>
    <w:rsid w:val="00390691"/>
    <w:rsid w:val="0039103F"/>
    <w:rsid w:val="00391A1A"/>
    <w:rsid w:val="00391A8F"/>
    <w:rsid w:val="00392542"/>
    <w:rsid w:val="003935B0"/>
    <w:rsid w:val="0039487D"/>
    <w:rsid w:val="00395371"/>
    <w:rsid w:val="00396794"/>
    <w:rsid w:val="00397739"/>
    <w:rsid w:val="00397881"/>
    <w:rsid w:val="003A18E4"/>
    <w:rsid w:val="003A205A"/>
    <w:rsid w:val="003A24EA"/>
    <w:rsid w:val="003A2CDA"/>
    <w:rsid w:val="003A3AAD"/>
    <w:rsid w:val="003A3FC2"/>
    <w:rsid w:val="003A4B49"/>
    <w:rsid w:val="003A5046"/>
    <w:rsid w:val="003B03EC"/>
    <w:rsid w:val="003B0635"/>
    <w:rsid w:val="003B18E4"/>
    <w:rsid w:val="003B1E7C"/>
    <w:rsid w:val="003B1EF7"/>
    <w:rsid w:val="003B1F9E"/>
    <w:rsid w:val="003B38FB"/>
    <w:rsid w:val="003B3B44"/>
    <w:rsid w:val="003B6459"/>
    <w:rsid w:val="003B7663"/>
    <w:rsid w:val="003C0B23"/>
    <w:rsid w:val="003C228F"/>
    <w:rsid w:val="003C2B26"/>
    <w:rsid w:val="003C2DDC"/>
    <w:rsid w:val="003C2E93"/>
    <w:rsid w:val="003C501B"/>
    <w:rsid w:val="003C63CC"/>
    <w:rsid w:val="003D01C2"/>
    <w:rsid w:val="003D1836"/>
    <w:rsid w:val="003D1CDF"/>
    <w:rsid w:val="003D28DC"/>
    <w:rsid w:val="003D3288"/>
    <w:rsid w:val="003D3E96"/>
    <w:rsid w:val="003D4173"/>
    <w:rsid w:val="003D6369"/>
    <w:rsid w:val="003D6DB0"/>
    <w:rsid w:val="003E0A51"/>
    <w:rsid w:val="003E4959"/>
    <w:rsid w:val="003E58E2"/>
    <w:rsid w:val="003E6A71"/>
    <w:rsid w:val="003E6A9B"/>
    <w:rsid w:val="003E7C32"/>
    <w:rsid w:val="003F0F68"/>
    <w:rsid w:val="003F1025"/>
    <w:rsid w:val="003F326F"/>
    <w:rsid w:val="003F3BCD"/>
    <w:rsid w:val="003F4DD0"/>
    <w:rsid w:val="003F6239"/>
    <w:rsid w:val="003F7F26"/>
    <w:rsid w:val="00400347"/>
    <w:rsid w:val="00401579"/>
    <w:rsid w:val="00401E41"/>
    <w:rsid w:val="0040240C"/>
    <w:rsid w:val="00403D3E"/>
    <w:rsid w:val="00404890"/>
    <w:rsid w:val="00405773"/>
    <w:rsid w:val="00406C09"/>
    <w:rsid w:val="00406CE0"/>
    <w:rsid w:val="00407BC2"/>
    <w:rsid w:val="00411E5D"/>
    <w:rsid w:val="00420A21"/>
    <w:rsid w:val="00423B7B"/>
    <w:rsid w:val="00424D47"/>
    <w:rsid w:val="00425397"/>
    <w:rsid w:val="00425D45"/>
    <w:rsid w:val="004274BA"/>
    <w:rsid w:val="004276B0"/>
    <w:rsid w:val="00431700"/>
    <w:rsid w:val="0043184B"/>
    <w:rsid w:val="004342A1"/>
    <w:rsid w:val="00434E62"/>
    <w:rsid w:val="00434F40"/>
    <w:rsid w:val="00435A24"/>
    <w:rsid w:val="00435F3B"/>
    <w:rsid w:val="00440366"/>
    <w:rsid w:val="0044141A"/>
    <w:rsid w:val="00441DA5"/>
    <w:rsid w:val="004429D6"/>
    <w:rsid w:val="00443251"/>
    <w:rsid w:val="0044419D"/>
    <w:rsid w:val="0044645A"/>
    <w:rsid w:val="00450145"/>
    <w:rsid w:val="00450BF1"/>
    <w:rsid w:val="004513B7"/>
    <w:rsid w:val="00453136"/>
    <w:rsid w:val="004534F8"/>
    <w:rsid w:val="0045619F"/>
    <w:rsid w:val="00456ADB"/>
    <w:rsid w:val="00456BE2"/>
    <w:rsid w:val="004574B6"/>
    <w:rsid w:val="00457DE9"/>
    <w:rsid w:val="0046037F"/>
    <w:rsid w:val="00462738"/>
    <w:rsid w:val="00464F7D"/>
    <w:rsid w:val="00465A37"/>
    <w:rsid w:val="00466FB1"/>
    <w:rsid w:val="004673C3"/>
    <w:rsid w:val="00467AB2"/>
    <w:rsid w:val="00470903"/>
    <w:rsid w:val="00471D0E"/>
    <w:rsid w:val="00476F93"/>
    <w:rsid w:val="00477345"/>
    <w:rsid w:val="00481FC8"/>
    <w:rsid w:val="00482B6C"/>
    <w:rsid w:val="00483823"/>
    <w:rsid w:val="00484A44"/>
    <w:rsid w:val="00485E72"/>
    <w:rsid w:val="00486002"/>
    <w:rsid w:val="004936FF"/>
    <w:rsid w:val="0049410D"/>
    <w:rsid w:val="00495F5C"/>
    <w:rsid w:val="0049609B"/>
    <w:rsid w:val="00496778"/>
    <w:rsid w:val="00496F7A"/>
    <w:rsid w:val="004A3C60"/>
    <w:rsid w:val="004A5A66"/>
    <w:rsid w:val="004A5D4F"/>
    <w:rsid w:val="004A7322"/>
    <w:rsid w:val="004A75BD"/>
    <w:rsid w:val="004B0B9E"/>
    <w:rsid w:val="004B2158"/>
    <w:rsid w:val="004B2E2F"/>
    <w:rsid w:val="004B3A4F"/>
    <w:rsid w:val="004B3C5A"/>
    <w:rsid w:val="004B470A"/>
    <w:rsid w:val="004B5266"/>
    <w:rsid w:val="004C1CD0"/>
    <w:rsid w:val="004C268A"/>
    <w:rsid w:val="004C2820"/>
    <w:rsid w:val="004C33DC"/>
    <w:rsid w:val="004C3580"/>
    <w:rsid w:val="004C3DE8"/>
    <w:rsid w:val="004C542D"/>
    <w:rsid w:val="004D0368"/>
    <w:rsid w:val="004D0C54"/>
    <w:rsid w:val="004D1924"/>
    <w:rsid w:val="004D1ECE"/>
    <w:rsid w:val="004D558F"/>
    <w:rsid w:val="004D74D5"/>
    <w:rsid w:val="004D773C"/>
    <w:rsid w:val="004D7741"/>
    <w:rsid w:val="004D7FB4"/>
    <w:rsid w:val="004E0307"/>
    <w:rsid w:val="004E161D"/>
    <w:rsid w:val="004E1893"/>
    <w:rsid w:val="004E369E"/>
    <w:rsid w:val="004E5460"/>
    <w:rsid w:val="004E5F96"/>
    <w:rsid w:val="004F0270"/>
    <w:rsid w:val="004F030B"/>
    <w:rsid w:val="004F0E1B"/>
    <w:rsid w:val="004F1BE1"/>
    <w:rsid w:val="004F1FF7"/>
    <w:rsid w:val="004F304F"/>
    <w:rsid w:val="004F3294"/>
    <w:rsid w:val="004F3F4C"/>
    <w:rsid w:val="004F57C9"/>
    <w:rsid w:val="00500942"/>
    <w:rsid w:val="00501557"/>
    <w:rsid w:val="0050264B"/>
    <w:rsid w:val="005031B6"/>
    <w:rsid w:val="005052D1"/>
    <w:rsid w:val="00512912"/>
    <w:rsid w:val="00513506"/>
    <w:rsid w:val="00513BA3"/>
    <w:rsid w:val="00513C39"/>
    <w:rsid w:val="0051425E"/>
    <w:rsid w:val="00514C12"/>
    <w:rsid w:val="00516938"/>
    <w:rsid w:val="00521435"/>
    <w:rsid w:val="0052251C"/>
    <w:rsid w:val="00523145"/>
    <w:rsid w:val="0052385B"/>
    <w:rsid w:val="005241AF"/>
    <w:rsid w:val="005305A2"/>
    <w:rsid w:val="00533C80"/>
    <w:rsid w:val="00534443"/>
    <w:rsid w:val="00534BF6"/>
    <w:rsid w:val="00535BF1"/>
    <w:rsid w:val="00541EC1"/>
    <w:rsid w:val="00544AE1"/>
    <w:rsid w:val="00544CE7"/>
    <w:rsid w:val="0054551B"/>
    <w:rsid w:val="0054565E"/>
    <w:rsid w:val="005461CF"/>
    <w:rsid w:val="0054719D"/>
    <w:rsid w:val="00550071"/>
    <w:rsid w:val="00551FE6"/>
    <w:rsid w:val="005522EF"/>
    <w:rsid w:val="00554F9D"/>
    <w:rsid w:val="005554D6"/>
    <w:rsid w:val="005556A9"/>
    <w:rsid w:val="00560CAC"/>
    <w:rsid w:val="00565E93"/>
    <w:rsid w:val="00566D37"/>
    <w:rsid w:val="00567B51"/>
    <w:rsid w:val="00572398"/>
    <w:rsid w:val="00573278"/>
    <w:rsid w:val="00573305"/>
    <w:rsid w:val="00574E2F"/>
    <w:rsid w:val="00581352"/>
    <w:rsid w:val="0058149C"/>
    <w:rsid w:val="00582228"/>
    <w:rsid w:val="00583005"/>
    <w:rsid w:val="00583024"/>
    <w:rsid w:val="0058423B"/>
    <w:rsid w:val="00585938"/>
    <w:rsid w:val="0058602B"/>
    <w:rsid w:val="00590C3B"/>
    <w:rsid w:val="00591F56"/>
    <w:rsid w:val="00592DFA"/>
    <w:rsid w:val="00593326"/>
    <w:rsid w:val="00594BCA"/>
    <w:rsid w:val="005A1380"/>
    <w:rsid w:val="005A21C3"/>
    <w:rsid w:val="005A309F"/>
    <w:rsid w:val="005A32D0"/>
    <w:rsid w:val="005A3655"/>
    <w:rsid w:val="005A5D0C"/>
    <w:rsid w:val="005A6AAB"/>
    <w:rsid w:val="005A7777"/>
    <w:rsid w:val="005B0DB8"/>
    <w:rsid w:val="005B1EAE"/>
    <w:rsid w:val="005B2030"/>
    <w:rsid w:val="005B211A"/>
    <w:rsid w:val="005B2AB2"/>
    <w:rsid w:val="005B32B6"/>
    <w:rsid w:val="005B365D"/>
    <w:rsid w:val="005B4C9F"/>
    <w:rsid w:val="005B502D"/>
    <w:rsid w:val="005B547A"/>
    <w:rsid w:val="005B72ED"/>
    <w:rsid w:val="005B7C90"/>
    <w:rsid w:val="005C1EEC"/>
    <w:rsid w:val="005C1FAB"/>
    <w:rsid w:val="005C2634"/>
    <w:rsid w:val="005C42CE"/>
    <w:rsid w:val="005C5D73"/>
    <w:rsid w:val="005C5E33"/>
    <w:rsid w:val="005D02E8"/>
    <w:rsid w:val="005D07FC"/>
    <w:rsid w:val="005D0BD2"/>
    <w:rsid w:val="005D1745"/>
    <w:rsid w:val="005D6BC8"/>
    <w:rsid w:val="005D6CD0"/>
    <w:rsid w:val="005D7E51"/>
    <w:rsid w:val="005E11CD"/>
    <w:rsid w:val="005E122A"/>
    <w:rsid w:val="005E12CB"/>
    <w:rsid w:val="005E1615"/>
    <w:rsid w:val="005E1C29"/>
    <w:rsid w:val="005E1D5D"/>
    <w:rsid w:val="005E1F10"/>
    <w:rsid w:val="005E234F"/>
    <w:rsid w:val="005E2A1C"/>
    <w:rsid w:val="005E39D2"/>
    <w:rsid w:val="005E451B"/>
    <w:rsid w:val="005E643B"/>
    <w:rsid w:val="005E778E"/>
    <w:rsid w:val="005E7E1D"/>
    <w:rsid w:val="005F1D3E"/>
    <w:rsid w:val="005F5F82"/>
    <w:rsid w:val="005F6C81"/>
    <w:rsid w:val="00601923"/>
    <w:rsid w:val="00601FF1"/>
    <w:rsid w:val="0060227E"/>
    <w:rsid w:val="0060228D"/>
    <w:rsid w:val="00602E1C"/>
    <w:rsid w:val="0060316E"/>
    <w:rsid w:val="00604A7C"/>
    <w:rsid w:val="00604E37"/>
    <w:rsid w:val="00610492"/>
    <w:rsid w:val="00611B62"/>
    <w:rsid w:val="00613529"/>
    <w:rsid w:val="00620712"/>
    <w:rsid w:val="00620DA8"/>
    <w:rsid w:val="00623EA4"/>
    <w:rsid w:val="00624650"/>
    <w:rsid w:val="006269E9"/>
    <w:rsid w:val="00627B4E"/>
    <w:rsid w:val="006310B4"/>
    <w:rsid w:val="00631532"/>
    <w:rsid w:val="0063170F"/>
    <w:rsid w:val="0063313E"/>
    <w:rsid w:val="00635925"/>
    <w:rsid w:val="00636D74"/>
    <w:rsid w:val="00641FA0"/>
    <w:rsid w:val="00642278"/>
    <w:rsid w:val="00643994"/>
    <w:rsid w:val="00643BF0"/>
    <w:rsid w:val="00643BF7"/>
    <w:rsid w:val="006445E3"/>
    <w:rsid w:val="00644C2F"/>
    <w:rsid w:val="00645AC0"/>
    <w:rsid w:val="00645C4D"/>
    <w:rsid w:val="00646A34"/>
    <w:rsid w:val="00647099"/>
    <w:rsid w:val="00647F89"/>
    <w:rsid w:val="00650FC1"/>
    <w:rsid w:val="00652AAD"/>
    <w:rsid w:val="00652FBC"/>
    <w:rsid w:val="00653699"/>
    <w:rsid w:val="0065421C"/>
    <w:rsid w:val="00656DE9"/>
    <w:rsid w:val="00660210"/>
    <w:rsid w:val="00660A31"/>
    <w:rsid w:val="00661DE8"/>
    <w:rsid w:val="00662713"/>
    <w:rsid w:val="0066274A"/>
    <w:rsid w:val="00667DAF"/>
    <w:rsid w:val="0067416E"/>
    <w:rsid w:val="0067424C"/>
    <w:rsid w:val="00674C28"/>
    <w:rsid w:val="00675A41"/>
    <w:rsid w:val="006772DE"/>
    <w:rsid w:val="00680746"/>
    <w:rsid w:val="006819AF"/>
    <w:rsid w:val="00681FAE"/>
    <w:rsid w:val="00682306"/>
    <w:rsid w:val="006825F4"/>
    <w:rsid w:val="00682A91"/>
    <w:rsid w:val="00684D86"/>
    <w:rsid w:val="0068679B"/>
    <w:rsid w:val="006873DC"/>
    <w:rsid w:val="006928E5"/>
    <w:rsid w:val="006929F1"/>
    <w:rsid w:val="00693162"/>
    <w:rsid w:val="006939AB"/>
    <w:rsid w:val="00693EC7"/>
    <w:rsid w:val="0069614E"/>
    <w:rsid w:val="006961DD"/>
    <w:rsid w:val="00696BBE"/>
    <w:rsid w:val="00697362"/>
    <w:rsid w:val="00697B2C"/>
    <w:rsid w:val="00697F40"/>
    <w:rsid w:val="006A11E9"/>
    <w:rsid w:val="006A1F38"/>
    <w:rsid w:val="006A2592"/>
    <w:rsid w:val="006A309E"/>
    <w:rsid w:val="006A34FF"/>
    <w:rsid w:val="006A39B2"/>
    <w:rsid w:val="006A4241"/>
    <w:rsid w:val="006A5DED"/>
    <w:rsid w:val="006A7A08"/>
    <w:rsid w:val="006B024F"/>
    <w:rsid w:val="006B038E"/>
    <w:rsid w:val="006B44AD"/>
    <w:rsid w:val="006B540F"/>
    <w:rsid w:val="006B54AC"/>
    <w:rsid w:val="006B5A9B"/>
    <w:rsid w:val="006B64D1"/>
    <w:rsid w:val="006B6EA1"/>
    <w:rsid w:val="006C39CE"/>
    <w:rsid w:val="006C3BB4"/>
    <w:rsid w:val="006C5189"/>
    <w:rsid w:val="006C7CC3"/>
    <w:rsid w:val="006C7FF1"/>
    <w:rsid w:val="006D132B"/>
    <w:rsid w:val="006D5A97"/>
    <w:rsid w:val="006D5F9C"/>
    <w:rsid w:val="006D6E2F"/>
    <w:rsid w:val="006D7CC5"/>
    <w:rsid w:val="006E1A10"/>
    <w:rsid w:val="006E1D22"/>
    <w:rsid w:val="006E6DE4"/>
    <w:rsid w:val="006F01AC"/>
    <w:rsid w:val="006F35C1"/>
    <w:rsid w:val="006F6F91"/>
    <w:rsid w:val="0070023B"/>
    <w:rsid w:val="007007E0"/>
    <w:rsid w:val="00701336"/>
    <w:rsid w:val="0070238C"/>
    <w:rsid w:val="00704365"/>
    <w:rsid w:val="0070669F"/>
    <w:rsid w:val="00706714"/>
    <w:rsid w:val="00707007"/>
    <w:rsid w:val="00710313"/>
    <w:rsid w:val="00711527"/>
    <w:rsid w:val="00716582"/>
    <w:rsid w:val="0071762E"/>
    <w:rsid w:val="007176B9"/>
    <w:rsid w:val="007226EE"/>
    <w:rsid w:val="00722984"/>
    <w:rsid w:val="00722AE3"/>
    <w:rsid w:val="00725D4F"/>
    <w:rsid w:val="00731F4C"/>
    <w:rsid w:val="007335CF"/>
    <w:rsid w:val="00733671"/>
    <w:rsid w:val="00734C97"/>
    <w:rsid w:val="007351A5"/>
    <w:rsid w:val="00736300"/>
    <w:rsid w:val="00740949"/>
    <w:rsid w:val="0074305F"/>
    <w:rsid w:val="00744A5C"/>
    <w:rsid w:val="00746765"/>
    <w:rsid w:val="0074726D"/>
    <w:rsid w:val="00750E7C"/>
    <w:rsid w:val="00754B78"/>
    <w:rsid w:val="00756C19"/>
    <w:rsid w:val="007603E9"/>
    <w:rsid w:val="00760FD0"/>
    <w:rsid w:val="00761ACB"/>
    <w:rsid w:val="00761D8A"/>
    <w:rsid w:val="00761DD8"/>
    <w:rsid w:val="00765D8B"/>
    <w:rsid w:val="00765DA3"/>
    <w:rsid w:val="00772DBA"/>
    <w:rsid w:val="00773062"/>
    <w:rsid w:val="00774746"/>
    <w:rsid w:val="007753C8"/>
    <w:rsid w:val="00775A56"/>
    <w:rsid w:val="00776597"/>
    <w:rsid w:val="007767C2"/>
    <w:rsid w:val="00776A35"/>
    <w:rsid w:val="007808D8"/>
    <w:rsid w:val="00786C43"/>
    <w:rsid w:val="00786C7B"/>
    <w:rsid w:val="007870B0"/>
    <w:rsid w:val="00787869"/>
    <w:rsid w:val="0079205A"/>
    <w:rsid w:val="0079466B"/>
    <w:rsid w:val="007A16E1"/>
    <w:rsid w:val="007A5D54"/>
    <w:rsid w:val="007A6101"/>
    <w:rsid w:val="007A6178"/>
    <w:rsid w:val="007A7DFB"/>
    <w:rsid w:val="007B01A6"/>
    <w:rsid w:val="007B0615"/>
    <w:rsid w:val="007B1FAA"/>
    <w:rsid w:val="007B3401"/>
    <w:rsid w:val="007B51D2"/>
    <w:rsid w:val="007B52FE"/>
    <w:rsid w:val="007B60AF"/>
    <w:rsid w:val="007B7B07"/>
    <w:rsid w:val="007B7C96"/>
    <w:rsid w:val="007B7FA2"/>
    <w:rsid w:val="007C0597"/>
    <w:rsid w:val="007C0EC2"/>
    <w:rsid w:val="007C1A5C"/>
    <w:rsid w:val="007C2DA8"/>
    <w:rsid w:val="007C3D0B"/>
    <w:rsid w:val="007C44ED"/>
    <w:rsid w:val="007C6619"/>
    <w:rsid w:val="007C6EC2"/>
    <w:rsid w:val="007C74D8"/>
    <w:rsid w:val="007C7966"/>
    <w:rsid w:val="007D16EC"/>
    <w:rsid w:val="007D2214"/>
    <w:rsid w:val="007D2A9C"/>
    <w:rsid w:val="007D319A"/>
    <w:rsid w:val="007D4455"/>
    <w:rsid w:val="007D4752"/>
    <w:rsid w:val="007D7CE2"/>
    <w:rsid w:val="007E0A9D"/>
    <w:rsid w:val="007E177F"/>
    <w:rsid w:val="007E1E87"/>
    <w:rsid w:val="007E28EA"/>
    <w:rsid w:val="007E2BA6"/>
    <w:rsid w:val="007E2C7F"/>
    <w:rsid w:val="007E71CD"/>
    <w:rsid w:val="007E7307"/>
    <w:rsid w:val="007E7528"/>
    <w:rsid w:val="007F0823"/>
    <w:rsid w:val="007F099E"/>
    <w:rsid w:val="007F0B5B"/>
    <w:rsid w:val="007F2DCC"/>
    <w:rsid w:val="007F47D2"/>
    <w:rsid w:val="007F5748"/>
    <w:rsid w:val="007F7A34"/>
    <w:rsid w:val="00803E8D"/>
    <w:rsid w:val="00804EFA"/>
    <w:rsid w:val="008050D8"/>
    <w:rsid w:val="00806A97"/>
    <w:rsid w:val="00807677"/>
    <w:rsid w:val="00807B30"/>
    <w:rsid w:val="00811DD5"/>
    <w:rsid w:val="00812BAF"/>
    <w:rsid w:val="00813908"/>
    <w:rsid w:val="00814622"/>
    <w:rsid w:val="008155BE"/>
    <w:rsid w:val="00815EDA"/>
    <w:rsid w:val="008167FB"/>
    <w:rsid w:val="00816BDB"/>
    <w:rsid w:val="00816DD4"/>
    <w:rsid w:val="00820C60"/>
    <w:rsid w:val="00821EBF"/>
    <w:rsid w:val="008232BC"/>
    <w:rsid w:val="008235EC"/>
    <w:rsid w:val="00824129"/>
    <w:rsid w:val="008302EF"/>
    <w:rsid w:val="00830363"/>
    <w:rsid w:val="0083071F"/>
    <w:rsid w:val="00831324"/>
    <w:rsid w:val="008315F0"/>
    <w:rsid w:val="0084176C"/>
    <w:rsid w:val="00841BDA"/>
    <w:rsid w:val="00843AD2"/>
    <w:rsid w:val="008450BF"/>
    <w:rsid w:val="00845BE1"/>
    <w:rsid w:val="00845F7A"/>
    <w:rsid w:val="008479D2"/>
    <w:rsid w:val="00847C5A"/>
    <w:rsid w:val="00851083"/>
    <w:rsid w:val="00851332"/>
    <w:rsid w:val="008564D2"/>
    <w:rsid w:val="00857609"/>
    <w:rsid w:val="00857F95"/>
    <w:rsid w:val="00860B42"/>
    <w:rsid w:val="0086115E"/>
    <w:rsid w:val="00862054"/>
    <w:rsid w:val="0086252B"/>
    <w:rsid w:val="00862740"/>
    <w:rsid w:val="00865175"/>
    <w:rsid w:val="00866188"/>
    <w:rsid w:val="008704A8"/>
    <w:rsid w:val="00872FE9"/>
    <w:rsid w:val="00875E42"/>
    <w:rsid w:val="008769D1"/>
    <w:rsid w:val="008772C8"/>
    <w:rsid w:val="0087732E"/>
    <w:rsid w:val="00880599"/>
    <w:rsid w:val="00882479"/>
    <w:rsid w:val="008831FA"/>
    <w:rsid w:val="0088449A"/>
    <w:rsid w:val="00884B4A"/>
    <w:rsid w:val="00885C4B"/>
    <w:rsid w:val="00885C82"/>
    <w:rsid w:val="00885DDD"/>
    <w:rsid w:val="00891EEB"/>
    <w:rsid w:val="00894B62"/>
    <w:rsid w:val="008952B6"/>
    <w:rsid w:val="008A2D88"/>
    <w:rsid w:val="008A4CEC"/>
    <w:rsid w:val="008A5001"/>
    <w:rsid w:val="008A7CCF"/>
    <w:rsid w:val="008B023C"/>
    <w:rsid w:val="008B0BB2"/>
    <w:rsid w:val="008B18AB"/>
    <w:rsid w:val="008B1ABF"/>
    <w:rsid w:val="008B23C7"/>
    <w:rsid w:val="008B3991"/>
    <w:rsid w:val="008B3B05"/>
    <w:rsid w:val="008B7743"/>
    <w:rsid w:val="008B7B1F"/>
    <w:rsid w:val="008C10E8"/>
    <w:rsid w:val="008C572B"/>
    <w:rsid w:val="008C5EE1"/>
    <w:rsid w:val="008D1B46"/>
    <w:rsid w:val="008D1C9A"/>
    <w:rsid w:val="008D22F3"/>
    <w:rsid w:val="008D3EC2"/>
    <w:rsid w:val="008D4543"/>
    <w:rsid w:val="008D47F2"/>
    <w:rsid w:val="008D4A03"/>
    <w:rsid w:val="008D7DBF"/>
    <w:rsid w:val="008E028F"/>
    <w:rsid w:val="008E0CBD"/>
    <w:rsid w:val="008E1D70"/>
    <w:rsid w:val="008E347C"/>
    <w:rsid w:val="008E3C60"/>
    <w:rsid w:val="008F0AB8"/>
    <w:rsid w:val="008F1613"/>
    <w:rsid w:val="008F1F37"/>
    <w:rsid w:val="008F36AC"/>
    <w:rsid w:val="008F48DF"/>
    <w:rsid w:val="008F6594"/>
    <w:rsid w:val="00901876"/>
    <w:rsid w:val="009025D8"/>
    <w:rsid w:val="009048C9"/>
    <w:rsid w:val="0091140A"/>
    <w:rsid w:val="009120F2"/>
    <w:rsid w:val="009121CA"/>
    <w:rsid w:val="009207AC"/>
    <w:rsid w:val="00921FA7"/>
    <w:rsid w:val="00925385"/>
    <w:rsid w:val="009257CE"/>
    <w:rsid w:val="009262FE"/>
    <w:rsid w:val="00926D64"/>
    <w:rsid w:val="00926E78"/>
    <w:rsid w:val="00931C4F"/>
    <w:rsid w:val="0093573C"/>
    <w:rsid w:val="00935B44"/>
    <w:rsid w:val="0093770D"/>
    <w:rsid w:val="00940BB2"/>
    <w:rsid w:val="009443B0"/>
    <w:rsid w:val="00944581"/>
    <w:rsid w:val="009456CF"/>
    <w:rsid w:val="00947119"/>
    <w:rsid w:val="0094715B"/>
    <w:rsid w:val="009474FA"/>
    <w:rsid w:val="009478F6"/>
    <w:rsid w:val="0095182C"/>
    <w:rsid w:val="00951846"/>
    <w:rsid w:val="00952FC3"/>
    <w:rsid w:val="0095380F"/>
    <w:rsid w:val="0095573E"/>
    <w:rsid w:val="0095670E"/>
    <w:rsid w:val="009578A4"/>
    <w:rsid w:val="00960332"/>
    <w:rsid w:val="0096445A"/>
    <w:rsid w:val="00964CFB"/>
    <w:rsid w:val="00965A0B"/>
    <w:rsid w:val="00966296"/>
    <w:rsid w:val="009663FE"/>
    <w:rsid w:val="00967218"/>
    <w:rsid w:val="0097010A"/>
    <w:rsid w:val="00970C27"/>
    <w:rsid w:val="009719DD"/>
    <w:rsid w:val="0097664E"/>
    <w:rsid w:val="0098086D"/>
    <w:rsid w:val="009818D9"/>
    <w:rsid w:val="00981C67"/>
    <w:rsid w:val="009832EF"/>
    <w:rsid w:val="00983E46"/>
    <w:rsid w:val="00985858"/>
    <w:rsid w:val="009864B3"/>
    <w:rsid w:val="0098665A"/>
    <w:rsid w:val="009907C2"/>
    <w:rsid w:val="0099096B"/>
    <w:rsid w:val="00991FC7"/>
    <w:rsid w:val="00992222"/>
    <w:rsid w:val="0099256F"/>
    <w:rsid w:val="009929E0"/>
    <w:rsid w:val="00992A30"/>
    <w:rsid w:val="00993A20"/>
    <w:rsid w:val="00995BC4"/>
    <w:rsid w:val="00996513"/>
    <w:rsid w:val="009A0B41"/>
    <w:rsid w:val="009A17C9"/>
    <w:rsid w:val="009A1C7A"/>
    <w:rsid w:val="009A1CA5"/>
    <w:rsid w:val="009A212D"/>
    <w:rsid w:val="009A4B38"/>
    <w:rsid w:val="009A6B65"/>
    <w:rsid w:val="009B0AD8"/>
    <w:rsid w:val="009B12A0"/>
    <w:rsid w:val="009B1B94"/>
    <w:rsid w:val="009B4007"/>
    <w:rsid w:val="009B623B"/>
    <w:rsid w:val="009C4805"/>
    <w:rsid w:val="009C6018"/>
    <w:rsid w:val="009C6DB8"/>
    <w:rsid w:val="009C7F80"/>
    <w:rsid w:val="009D020D"/>
    <w:rsid w:val="009D062D"/>
    <w:rsid w:val="009D2E1E"/>
    <w:rsid w:val="009D32F6"/>
    <w:rsid w:val="009D3353"/>
    <w:rsid w:val="009D4A4C"/>
    <w:rsid w:val="009D6FEC"/>
    <w:rsid w:val="009D78FB"/>
    <w:rsid w:val="009E1039"/>
    <w:rsid w:val="009E336D"/>
    <w:rsid w:val="009E3C8F"/>
    <w:rsid w:val="009E3E0A"/>
    <w:rsid w:val="009E4F5F"/>
    <w:rsid w:val="009E5A2F"/>
    <w:rsid w:val="009E5C96"/>
    <w:rsid w:val="009E5DAF"/>
    <w:rsid w:val="009E7067"/>
    <w:rsid w:val="009E72A8"/>
    <w:rsid w:val="009F01DF"/>
    <w:rsid w:val="009F03DB"/>
    <w:rsid w:val="009F18BA"/>
    <w:rsid w:val="009F2171"/>
    <w:rsid w:val="009F2432"/>
    <w:rsid w:val="009F2527"/>
    <w:rsid w:val="009F333C"/>
    <w:rsid w:val="009F645E"/>
    <w:rsid w:val="009F7A72"/>
    <w:rsid w:val="00A0176C"/>
    <w:rsid w:val="00A0477E"/>
    <w:rsid w:val="00A05D54"/>
    <w:rsid w:val="00A070EA"/>
    <w:rsid w:val="00A10F0D"/>
    <w:rsid w:val="00A1197A"/>
    <w:rsid w:val="00A15389"/>
    <w:rsid w:val="00A1599F"/>
    <w:rsid w:val="00A1779F"/>
    <w:rsid w:val="00A20590"/>
    <w:rsid w:val="00A20732"/>
    <w:rsid w:val="00A22BBD"/>
    <w:rsid w:val="00A23B34"/>
    <w:rsid w:val="00A269C7"/>
    <w:rsid w:val="00A26AF1"/>
    <w:rsid w:val="00A2723F"/>
    <w:rsid w:val="00A27B8B"/>
    <w:rsid w:val="00A30645"/>
    <w:rsid w:val="00A34DA6"/>
    <w:rsid w:val="00A35E91"/>
    <w:rsid w:val="00A40DF2"/>
    <w:rsid w:val="00A42A05"/>
    <w:rsid w:val="00A442A0"/>
    <w:rsid w:val="00A446C7"/>
    <w:rsid w:val="00A46E2B"/>
    <w:rsid w:val="00A5442F"/>
    <w:rsid w:val="00A547A0"/>
    <w:rsid w:val="00A555CC"/>
    <w:rsid w:val="00A55D35"/>
    <w:rsid w:val="00A55DBE"/>
    <w:rsid w:val="00A5630E"/>
    <w:rsid w:val="00A56C12"/>
    <w:rsid w:val="00A57358"/>
    <w:rsid w:val="00A62ACA"/>
    <w:rsid w:val="00A6490A"/>
    <w:rsid w:val="00A6522F"/>
    <w:rsid w:val="00A65F3A"/>
    <w:rsid w:val="00A67671"/>
    <w:rsid w:val="00A676A6"/>
    <w:rsid w:val="00A715BC"/>
    <w:rsid w:val="00A72494"/>
    <w:rsid w:val="00A738E0"/>
    <w:rsid w:val="00A80664"/>
    <w:rsid w:val="00A8074B"/>
    <w:rsid w:val="00A8157C"/>
    <w:rsid w:val="00A82467"/>
    <w:rsid w:val="00A83B2B"/>
    <w:rsid w:val="00A85036"/>
    <w:rsid w:val="00A854FF"/>
    <w:rsid w:val="00A865AE"/>
    <w:rsid w:val="00A87362"/>
    <w:rsid w:val="00A911E0"/>
    <w:rsid w:val="00A912C0"/>
    <w:rsid w:val="00A948E9"/>
    <w:rsid w:val="00A9649A"/>
    <w:rsid w:val="00A96803"/>
    <w:rsid w:val="00A97F21"/>
    <w:rsid w:val="00AA197F"/>
    <w:rsid w:val="00AA61DE"/>
    <w:rsid w:val="00AA6D25"/>
    <w:rsid w:val="00AB097E"/>
    <w:rsid w:val="00AB164E"/>
    <w:rsid w:val="00AB2EAA"/>
    <w:rsid w:val="00AB3E96"/>
    <w:rsid w:val="00AB460E"/>
    <w:rsid w:val="00AB56E6"/>
    <w:rsid w:val="00AB5915"/>
    <w:rsid w:val="00AB5B60"/>
    <w:rsid w:val="00AB6EB1"/>
    <w:rsid w:val="00AC2460"/>
    <w:rsid w:val="00AC2E09"/>
    <w:rsid w:val="00AC7078"/>
    <w:rsid w:val="00AC741E"/>
    <w:rsid w:val="00AC7E00"/>
    <w:rsid w:val="00AD09E8"/>
    <w:rsid w:val="00AD0AF1"/>
    <w:rsid w:val="00AD0B19"/>
    <w:rsid w:val="00AD1CA6"/>
    <w:rsid w:val="00AD2D07"/>
    <w:rsid w:val="00AD43A3"/>
    <w:rsid w:val="00AD5F8D"/>
    <w:rsid w:val="00AD6DDF"/>
    <w:rsid w:val="00AD74DE"/>
    <w:rsid w:val="00AE2DE0"/>
    <w:rsid w:val="00AE47A8"/>
    <w:rsid w:val="00AE6E0D"/>
    <w:rsid w:val="00AE7928"/>
    <w:rsid w:val="00AE7C5A"/>
    <w:rsid w:val="00AE7FA2"/>
    <w:rsid w:val="00AF14FB"/>
    <w:rsid w:val="00AF1873"/>
    <w:rsid w:val="00AF1916"/>
    <w:rsid w:val="00AF37F4"/>
    <w:rsid w:val="00AF4636"/>
    <w:rsid w:val="00B006FB"/>
    <w:rsid w:val="00B00721"/>
    <w:rsid w:val="00B044E0"/>
    <w:rsid w:val="00B051EE"/>
    <w:rsid w:val="00B067D8"/>
    <w:rsid w:val="00B07735"/>
    <w:rsid w:val="00B07A09"/>
    <w:rsid w:val="00B113DB"/>
    <w:rsid w:val="00B11F8B"/>
    <w:rsid w:val="00B202B9"/>
    <w:rsid w:val="00B205F6"/>
    <w:rsid w:val="00B2203C"/>
    <w:rsid w:val="00B2288E"/>
    <w:rsid w:val="00B267E4"/>
    <w:rsid w:val="00B26902"/>
    <w:rsid w:val="00B272F6"/>
    <w:rsid w:val="00B27974"/>
    <w:rsid w:val="00B3047F"/>
    <w:rsid w:val="00B31E45"/>
    <w:rsid w:val="00B321C9"/>
    <w:rsid w:val="00B32202"/>
    <w:rsid w:val="00B3238E"/>
    <w:rsid w:val="00B33FDF"/>
    <w:rsid w:val="00B34F4C"/>
    <w:rsid w:val="00B360AE"/>
    <w:rsid w:val="00B36B67"/>
    <w:rsid w:val="00B37F25"/>
    <w:rsid w:val="00B41DB7"/>
    <w:rsid w:val="00B451C6"/>
    <w:rsid w:val="00B47A7E"/>
    <w:rsid w:val="00B5033B"/>
    <w:rsid w:val="00B52090"/>
    <w:rsid w:val="00B552A7"/>
    <w:rsid w:val="00B55C5C"/>
    <w:rsid w:val="00B57B69"/>
    <w:rsid w:val="00B57B7A"/>
    <w:rsid w:val="00B6003C"/>
    <w:rsid w:val="00B6006F"/>
    <w:rsid w:val="00B628BD"/>
    <w:rsid w:val="00B62BC2"/>
    <w:rsid w:val="00B63274"/>
    <w:rsid w:val="00B642BC"/>
    <w:rsid w:val="00B65F6B"/>
    <w:rsid w:val="00B666F5"/>
    <w:rsid w:val="00B70B9A"/>
    <w:rsid w:val="00B7118C"/>
    <w:rsid w:val="00B71916"/>
    <w:rsid w:val="00B74B6D"/>
    <w:rsid w:val="00B77F64"/>
    <w:rsid w:val="00B8301E"/>
    <w:rsid w:val="00B902EA"/>
    <w:rsid w:val="00B903BE"/>
    <w:rsid w:val="00B90FB9"/>
    <w:rsid w:val="00B9178D"/>
    <w:rsid w:val="00B92436"/>
    <w:rsid w:val="00B92B82"/>
    <w:rsid w:val="00B94007"/>
    <w:rsid w:val="00B94894"/>
    <w:rsid w:val="00B94E20"/>
    <w:rsid w:val="00B95648"/>
    <w:rsid w:val="00B96959"/>
    <w:rsid w:val="00BA0735"/>
    <w:rsid w:val="00BA07FE"/>
    <w:rsid w:val="00BA1240"/>
    <w:rsid w:val="00BA16E2"/>
    <w:rsid w:val="00BA1D10"/>
    <w:rsid w:val="00BA2418"/>
    <w:rsid w:val="00BA26B0"/>
    <w:rsid w:val="00BA2A95"/>
    <w:rsid w:val="00BA2F49"/>
    <w:rsid w:val="00BA4C5E"/>
    <w:rsid w:val="00BA52A2"/>
    <w:rsid w:val="00BA545A"/>
    <w:rsid w:val="00BB005E"/>
    <w:rsid w:val="00BB33A7"/>
    <w:rsid w:val="00BB4D20"/>
    <w:rsid w:val="00BB538E"/>
    <w:rsid w:val="00BB73FD"/>
    <w:rsid w:val="00BB785D"/>
    <w:rsid w:val="00BC0005"/>
    <w:rsid w:val="00BC0479"/>
    <w:rsid w:val="00BC1ADF"/>
    <w:rsid w:val="00BC3228"/>
    <w:rsid w:val="00BC3ABF"/>
    <w:rsid w:val="00BC6284"/>
    <w:rsid w:val="00BC705F"/>
    <w:rsid w:val="00BC707A"/>
    <w:rsid w:val="00BD0691"/>
    <w:rsid w:val="00BD3B68"/>
    <w:rsid w:val="00BD582B"/>
    <w:rsid w:val="00BD5A7B"/>
    <w:rsid w:val="00BD62B9"/>
    <w:rsid w:val="00BD7279"/>
    <w:rsid w:val="00BF09E5"/>
    <w:rsid w:val="00BF1D4A"/>
    <w:rsid w:val="00BF2099"/>
    <w:rsid w:val="00BF24BE"/>
    <w:rsid w:val="00BF261E"/>
    <w:rsid w:val="00BF30A8"/>
    <w:rsid w:val="00BF3B21"/>
    <w:rsid w:val="00BF49D6"/>
    <w:rsid w:val="00BF5617"/>
    <w:rsid w:val="00BF56D2"/>
    <w:rsid w:val="00BF7553"/>
    <w:rsid w:val="00C04089"/>
    <w:rsid w:val="00C10866"/>
    <w:rsid w:val="00C12334"/>
    <w:rsid w:val="00C12D1B"/>
    <w:rsid w:val="00C12E5A"/>
    <w:rsid w:val="00C16530"/>
    <w:rsid w:val="00C1665C"/>
    <w:rsid w:val="00C16814"/>
    <w:rsid w:val="00C229C1"/>
    <w:rsid w:val="00C24281"/>
    <w:rsid w:val="00C266D7"/>
    <w:rsid w:val="00C277DC"/>
    <w:rsid w:val="00C27C98"/>
    <w:rsid w:val="00C310F1"/>
    <w:rsid w:val="00C32A3E"/>
    <w:rsid w:val="00C358D4"/>
    <w:rsid w:val="00C37583"/>
    <w:rsid w:val="00C40A6D"/>
    <w:rsid w:val="00C40F49"/>
    <w:rsid w:val="00C43DC4"/>
    <w:rsid w:val="00C446F1"/>
    <w:rsid w:val="00C45E9C"/>
    <w:rsid w:val="00C469B7"/>
    <w:rsid w:val="00C518E5"/>
    <w:rsid w:val="00C53A5E"/>
    <w:rsid w:val="00C56B9A"/>
    <w:rsid w:val="00C5757B"/>
    <w:rsid w:val="00C6002A"/>
    <w:rsid w:val="00C6142C"/>
    <w:rsid w:val="00C6414F"/>
    <w:rsid w:val="00C642F2"/>
    <w:rsid w:val="00C644A4"/>
    <w:rsid w:val="00C6491C"/>
    <w:rsid w:val="00C64A58"/>
    <w:rsid w:val="00C6745A"/>
    <w:rsid w:val="00C6796D"/>
    <w:rsid w:val="00C72DED"/>
    <w:rsid w:val="00C7476D"/>
    <w:rsid w:val="00C74F7A"/>
    <w:rsid w:val="00C771E8"/>
    <w:rsid w:val="00C77BEC"/>
    <w:rsid w:val="00C80612"/>
    <w:rsid w:val="00C81064"/>
    <w:rsid w:val="00C81B1C"/>
    <w:rsid w:val="00C81E5A"/>
    <w:rsid w:val="00C837A6"/>
    <w:rsid w:val="00C855AA"/>
    <w:rsid w:val="00C859DC"/>
    <w:rsid w:val="00C86924"/>
    <w:rsid w:val="00C87B83"/>
    <w:rsid w:val="00C918BC"/>
    <w:rsid w:val="00C91929"/>
    <w:rsid w:val="00C9514F"/>
    <w:rsid w:val="00C95FD4"/>
    <w:rsid w:val="00C9692B"/>
    <w:rsid w:val="00CA0F1C"/>
    <w:rsid w:val="00CA1E64"/>
    <w:rsid w:val="00CA20A2"/>
    <w:rsid w:val="00CA29C7"/>
    <w:rsid w:val="00CA329A"/>
    <w:rsid w:val="00CA5BDC"/>
    <w:rsid w:val="00CA6841"/>
    <w:rsid w:val="00CA7462"/>
    <w:rsid w:val="00CB087F"/>
    <w:rsid w:val="00CB0957"/>
    <w:rsid w:val="00CB0E32"/>
    <w:rsid w:val="00CB1623"/>
    <w:rsid w:val="00CB1984"/>
    <w:rsid w:val="00CB2BD9"/>
    <w:rsid w:val="00CB469B"/>
    <w:rsid w:val="00CB73A8"/>
    <w:rsid w:val="00CB7911"/>
    <w:rsid w:val="00CC1118"/>
    <w:rsid w:val="00CC6447"/>
    <w:rsid w:val="00CD1311"/>
    <w:rsid w:val="00CD211A"/>
    <w:rsid w:val="00CD29D3"/>
    <w:rsid w:val="00CD32E6"/>
    <w:rsid w:val="00CD34EC"/>
    <w:rsid w:val="00CD3A2E"/>
    <w:rsid w:val="00CD4CC1"/>
    <w:rsid w:val="00CD59E4"/>
    <w:rsid w:val="00CD7566"/>
    <w:rsid w:val="00CE3ED3"/>
    <w:rsid w:val="00CE5114"/>
    <w:rsid w:val="00CE5DAD"/>
    <w:rsid w:val="00CE6436"/>
    <w:rsid w:val="00CE6EFC"/>
    <w:rsid w:val="00CE7A86"/>
    <w:rsid w:val="00CF15E5"/>
    <w:rsid w:val="00CF2635"/>
    <w:rsid w:val="00CF442D"/>
    <w:rsid w:val="00CF45DB"/>
    <w:rsid w:val="00CF57A5"/>
    <w:rsid w:val="00CF5C14"/>
    <w:rsid w:val="00CF6539"/>
    <w:rsid w:val="00D02485"/>
    <w:rsid w:val="00D035F3"/>
    <w:rsid w:val="00D03B3F"/>
    <w:rsid w:val="00D0462C"/>
    <w:rsid w:val="00D05113"/>
    <w:rsid w:val="00D06850"/>
    <w:rsid w:val="00D07C2D"/>
    <w:rsid w:val="00D07F45"/>
    <w:rsid w:val="00D11516"/>
    <w:rsid w:val="00D127A0"/>
    <w:rsid w:val="00D13FF7"/>
    <w:rsid w:val="00D141D4"/>
    <w:rsid w:val="00D16A1D"/>
    <w:rsid w:val="00D176A0"/>
    <w:rsid w:val="00D2138A"/>
    <w:rsid w:val="00D216DF"/>
    <w:rsid w:val="00D220B1"/>
    <w:rsid w:val="00D22F92"/>
    <w:rsid w:val="00D2388F"/>
    <w:rsid w:val="00D24A0B"/>
    <w:rsid w:val="00D24C40"/>
    <w:rsid w:val="00D24FF6"/>
    <w:rsid w:val="00D27044"/>
    <w:rsid w:val="00D274D9"/>
    <w:rsid w:val="00D3135A"/>
    <w:rsid w:val="00D31956"/>
    <w:rsid w:val="00D32007"/>
    <w:rsid w:val="00D322E1"/>
    <w:rsid w:val="00D34CF3"/>
    <w:rsid w:val="00D3510D"/>
    <w:rsid w:val="00D40B14"/>
    <w:rsid w:val="00D43383"/>
    <w:rsid w:val="00D439F0"/>
    <w:rsid w:val="00D50131"/>
    <w:rsid w:val="00D52A9B"/>
    <w:rsid w:val="00D5393A"/>
    <w:rsid w:val="00D54CCC"/>
    <w:rsid w:val="00D563B3"/>
    <w:rsid w:val="00D566A4"/>
    <w:rsid w:val="00D62260"/>
    <w:rsid w:val="00D63B4B"/>
    <w:rsid w:val="00D65761"/>
    <w:rsid w:val="00D77710"/>
    <w:rsid w:val="00D80253"/>
    <w:rsid w:val="00D84E4A"/>
    <w:rsid w:val="00D851F1"/>
    <w:rsid w:val="00D859D1"/>
    <w:rsid w:val="00D87DA5"/>
    <w:rsid w:val="00D93159"/>
    <w:rsid w:val="00D94059"/>
    <w:rsid w:val="00D94519"/>
    <w:rsid w:val="00D953B8"/>
    <w:rsid w:val="00D962AA"/>
    <w:rsid w:val="00D962D7"/>
    <w:rsid w:val="00D96C35"/>
    <w:rsid w:val="00DA0348"/>
    <w:rsid w:val="00DA2090"/>
    <w:rsid w:val="00DA3BF1"/>
    <w:rsid w:val="00DA5415"/>
    <w:rsid w:val="00DA7901"/>
    <w:rsid w:val="00DA7F46"/>
    <w:rsid w:val="00DB1681"/>
    <w:rsid w:val="00DB5A84"/>
    <w:rsid w:val="00DB74D0"/>
    <w:rsid w:val="00DC1319"/>
    <w:rsid w:val="00DC2DF5"/>
    <w:rsid w:val="00DC4B6B"/>
    <w:rsid w:val="00DC574B"/>
    <w:rsid w:val="00DC597E"/>
    <w:rsid w:val="00DC5B2F"/>
    <w:rsid w:val="00DC6BC0"/>
    <w:rsid w:val="00DC7180"/>
    <w:rsid w:val="00DC748A"/>
    <w:rsid w:val="00DD17AB"/>
    <w:rsid w:val="00DD4108"/>
    <w:rsid w:val="00DD7C1E"/>
    <w:rsid w:val="00DD7FE3"/>
    <w:rsid w:val="00DE092D"/>
    <w:rsid w:val="00DE1104"/>
    <w:rsid w:val="00DE118D"/>
    <w:rsid w:val="00DE156D"/>
    <w:rsid w:val="00DE2064"/>
    <w:rsid w:val="00DE23C8"/>
    <w:rsid w:val="00DE2C6A"/>
    <w:rsid w:val="00DE3698"/>
    <w:rsid w:val="00DE40A6"/>
    <w:rsid w:val="00DE53BF"/>
    <w:rsid w:val="00DE663E"/>
    <w:rsid w:val="00DF08DC"/>
    <w:rsid w:val="00DF2EAB"/>
    <w:rsid w:val="00DF40BD"/>
    <w:rsid w:val="00DF4D70"/>
    <w:rsid w:val="00DF6F62"/>
    <w:rsid w:val="00DF7B9A"/>
    <w:rsid w:val="00E000FD"/>
    <w:rsid w:val="00E01DE0"/>
    <w:rsid w:val="00E03D09"/>
    <w:rsid w:val="00E03F51"/>
    <w:rsid w:val="00E1007F"/>
    <w:rsid w:val="00E113EC"/>
    <w:rsid w:val="00E12139"/>
    <w:rsid w:val="00E1282F"/>
    <w:rsid w:val="00E130FA"/>
    <w:rsid w:val="00E14D1B"/>
    <w:rsid w:val="00E159C9"/>
    <w:rsid w:val="00E15ADD"/>
    <w:rsid w:val="00E17488"/>
    <w:rsid w:val="00E17953"/>
    <w:rsid w:val="00E17D8F"/>
    <w:rsid w:val="00E20760"/>
    <w:rsid w:val="00E21540"/>
    <w:rsid w:val="00E21F0C"/>
    <w:rsid w:val="00E2284C"/>
    <w:rsid w:val="00E22929"/>
    <w:rsid w:val="00E24128"/>
    <w:rsid w:val="00E246BD"/>
    <w:rsid w:val="00E27BCA"/>
    <w:rsid w:val="00E3094C"/>
    <w:rsid w:val="00E30C09"/>
    <w:rsid w:val="00E329A6"/>
    <w:rsid w:val="00E32A9E"/>
    <w:rsid w:val="00E3723B"/>
    <w:rsid w:val="00E41810"/>
    <w:rsid w:val="00E41CC1"/>
    <w:rsid w:val="00E4209A"/>
    <w:rsid w:val="00E44B17"/>
    <w:rsid w:val="00E51D98"/>
    <w:rsid w:val="00E52538"/>
    <w:rsid w:val="00E52AE3"/>
    <w:rsid w:val="00E52AFC"/>
    <w:rsid w:val="00E5321A"/>
    <w:rsid w:val="00E536BE"/>
    <w:rsid w:val="00E53E41"/>
    <w:rsid w:val="00E541FB"/>
    <w:rsid w:val="00E55013"/>
    <w:rsid w:val="00E6012B"/>
    <w:rsid w:val="00E63CBC"/>
    <w:rsid w:val="00E64DE8"/>
    <w:rsid w:val="00E657F5"/>
    <w:rsid w:val="00E659EF"/>
    <w:rsid w:val="00E66AB6"/>
    <w:rsid w:val="00E67730"/>
    <w:rsid w:val="00E70156"/>
    <w:rsid w:val="00E72510"/>
    <w:rsid w:val="00E735CB"/>
    <w:rsid w:val="00E750F5"/>
    <w:rsid w:val="00E753F8"/>
    <w:rsid w:val="00E80E3E"/>
    <w:rsid w:val="00E80FF3"/>
    <w:rsid w:val="00E820E6"/>
    <w:rsid w:val="00E829E7"/>
    <w:rsid w:val="00E83E36"/>
    <w:rsid w:val="00E84A5C"/>
    <w:rsid w:val="00E8510C"/>
    <w:rsid w:val="00E86E48"/>
    <w:rsid w:val="00E86F55"/>
    <w:rsid w:val="00E90B58"/>
    <w:rsid w:val="00E92AC6"/>
    <w:rsid w:val="00E97041"/>
    <w:rsid w:val="00EA004A"/>
    <w:rsid w:val="00EA153F"/>
    <w:rsid w:val="00EA19D0"/>
    <w:rsid w:val="00EA22DF"/>
    <w:rsid w:val="00EA23E8"/>
    <w:rsid w:val="00EA447F"/>
    <w:rsid w:val="00EA5276"/>
    <w:rsid w:val="00EA674E"/>
    <w:rsid w:val="00EA7D07"/>
    <w:rsid w:val="00EB1865"/>
    <w:rsid w:val="00EB42F1"/>
    <w:rsid w:val="00EB4713"/>
    <w:rsid w:val="00EB51E5"/>
    <w:rsid w:val="00EB7938"/>
    <w:rsid w:val="00EB7F54"/>
    <w:rsid w:val="00EC199C"/>
    <w:rsid w:val="00EC4560"/>
    <w:rsid w:val="00EC557A"/>
    <w:rsid w:val="00EC670B"/>
    <w:rsid w:val="00EC7CF2"/>
    <w:rsid w:val="00ED05F1"/>
    <w:rsid w:val="00ED0912"/>
    <w:rsid w:val="00ED0A80"/>
    <w:rsid w:val="00ED13DF"/>
    <w:rsid w:val="00ED2E02"/>
    <w:rsid w:val="00ED3427"/>
    <w:rsid w:val="00ED49DC"/>
    <w:rsid w:val="00ED547C"/>
    <w:rsid w:val="00ED5792"/>
    <w:rsid w:val="00ED66C2"/>
    <w:rsid w:val="00ED7EFF"/>
    <w:rsid w:val="00EE273E"/>
    <w:rsid w:val="00EE35FE"/>
    <w:rsid w:val="00EE428F"/>
    <w:rsid w:val="00EE4675"/>
    <w:rsid w:val="00EE7416"/>
    <w:rsid w:val="00EE7901"/>
    <w:rsid w:val="00EF00D1"/>
    <w:rsid w:val="00EF03E0"/>
    <w:rsid w:val="00EF1B78"/>
    <w:rsid w:val="00EF2336"/>
    <w:rsid w:val="00EF2959"/>
    <w:rsid w:val="00EF354A"/>
    <w:rsid w:val="00EF3A40"/>
    <w:rsid w:val="00EF4913"/>
    <w:rsid w:val="00F00881"/>
    <w:rsid w:val="00F01425"/>
    <w:rsid w:val="00F02993"/>
    <w:rsid w:val="00F039D4"/>
    <w:rsid w:val="00F07ACC"/>
    <w:rsid w:val="00F114B7"/>
    <w:rsid w:val="00F12078"/>
    <w:rsid w:val="00F12859"/>
    <w:rsid w:val="00F14306"/>
    <w:rsid w:val="00F1479C"/>
    <w:rsid w:val="00F167DF"/>
    <w:rsid w:val="00F17D75"/>
    <w:rsid w:val="00F21598"/>
    <w:rsid w:val="00F21FB8"/>
    <w:rsid w:val="00F23130"/>
    <w:rsid w:val="00F23176"/>
    <w:rsid w:val="00F26828"/>
    <w:rsid w:val="00F302D1"/>
    <w:rsid w:val="00F30A44"/>
    <w:rsid w:val="00F351C6"/>
    <w:rsid w:val="00F35802"/>
    <w:rsid w:val="00F369F4"/>
    <w:rsid w:val="00F36AB9"/>
    <w:rsid w:val="00F36B3E"/>
    <w:rsid w:val="00F3705A"/>
    <w:rsid w:val="00F40AF7"/>
    <w:rsid w:val="00F412AA"/>
    <w:rsid w:val="00F41993"/>
    <w:rsid w:val="00F42EF8"/>
    <w:rsid w:val="00F45D1C"/>
    <w:rsid w:val="00F50CF6"/>
    <w:rsid w:val="00F516AF"/>
    <w:rsid w:val="00F51E6D"/>
    <w:rsid w:val="00F5358D"/>
    <w:rsid w:val="00F5424B"/>
    <w:rsid w:val="00F563A2"/>
    <w:rsid w:val="00F60D74"/>
    <w:rsid w:val="00F60D91"/>
    <w:rsid w:val="00F618CC"/>
    <w:rsid w:val="00F61E95"/>
    <w:rsid w:val="00F62D47"/>
    <w:rsid w:val="00F651F8"/>
    <w:rsid w:val="00F65254"/>
    <w:rsid w:val="00F65F49"/>
    <w:rsid w:val="00F65F4B"/>
    <w:rsid w:val="00F72ABC"/>
    <w:rsid w:val="00F75DB6"/>
    <w:rsid w:val="00F76381"/>
    <w:rsid w:val="00F82D9A"/>
    <w:rsid w:val="00F864F9"/>
    <w:rsid w:val="00F86EF6"/>
    <w:rsid w:val="00F86F7F"/>
    <w:rsid w:val="00F9007E"/>
    <w:rsid w:val="00F935CE"/>
    <w:rsid w:val="00F94894"/>
    <w:rsid w:val="00F948D5"/>
    <w:rsid w:val="00F94AA4"/>
    <w:rsid w:val="00F955A3"/>
    <w:rsid w:val="00F96B90"/>
    <w:rsid w:val="00FA1140"/>
    <w:rsid w:val="00FA18D5"/>
    <w:rsid w:val="00FA1F5E"/>
    <w:rsid w:val="00FA3650"/>
    <w:rsid w:val="00FA40A6"/>
    <w:rsid w:val="00FA4173"/>
    <w:rsid w:val="00FA5513"/>
    <w:rsid w:val="00FA57A0"/>
    <w:rsid w:val="00FA5C2E"/>
    <w:rsid w:val="00FA6081"/>
    <w:rsid w:val="00FB3286"/>
    <w:rsid w:val="00FB475F"/>
    <w:rsid w:val="00FB50DB"/>
    <w:rsid w:val="00FB67AD"/>
    <w:rsid w:val="00FB693F"/>
    <w:rsid w:val="00FB75BA"/>
    <w:rsid w:val="00FC0F09"/>
    <w:rsid w:val="00FC2B22"/>
    <w:rsid w:val="00FC3061"/>
    <w:rsid w:val="00FC35DC"/>
    <w:rsid w:val="00FC4154"/>
    <w:rsid w:val="00FC5999"/>
    <w:rsid w:val="00FD0715"/>
    <w:rsid w:val="00FD1DA8"/>
    <w:rsid w:val="00FD2584"/>
    <w:rsid w:val="00FD2C2E"/>
    <w:rsid w:val="00FD355F"/>
    <w:rsid w:val="00FD4997"/>
    <w:rsid w:val="00FD6F6F"/>
    <w:rsid w:val="00FD7F42"/>
    <w:rsid w:val="00FE0C45"/>
    <w:rsid w:val="00FE27A8"/>
    <w:rsid w:val="00FE463F"/>
    <w:rsid w:val="00FE6BB7"/>
    <w:rsid w:val="00FF085A"/>
    <w:rsid w:val="00FF0E96"/>
    <w:rsid w:val="00FF1151"/>
    <w:rsid w:val="00FF317C"/>
    <w:rsid w:val="00FF37AE"/>
    <w:rsid w:val="00FF475E"/>
    <w:rsid w:val="00FF5BD7"/>
    <w:rsid w:val="00FF60A7"/>
    <w:rsid w:val="00FF78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56F85146-AE13-43CB-8C41-F7C8177CC7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rsid w:val="001332E0"/>
    <w:pPr>
      <w:keepNext/>
      <w:outlineLvl w:val="0"/>
    </w:pPr>
    <w:rPr>
      <w:szCs w:val="20"/>
    </w:rPr>
  </w:style>
  <w:style w:type="paragraph" w:styleId="2">
    <w:name w:val="heading 2"/>
    <w:basedOn w:val="a"/>
    <w:next w:val="a"/>
    <w:qFormat/>
    <w:rsid w:val="002A47B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5D174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qFormat/>
    <w:rsid w:val="002412D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2D4479"/>
    <w:pPr>
      <w:keepNext/>
      <w:autoSpaceDE w:val="0"/>
      <w:autoSpaceDN w:val="0"/>
      <w:ind w:left="-142" w:right="-108"/>
      <w:jc w:val="center"/>
      <w:outlineLvl w:val="4"/>
    </w:pPr>
    <w:rPr>
      <w:sz w:val="28"/>
      <w:szCs w:val="28"/>
    </w:rPr>
  </w:style>
  <w:style w:type="paragraph" w:styleId="6">
    <w:name w:val="heading 6"/>
    <w:basedOn w:val="a"/>
    <w:next w:val="a"/>
    <w:qFormat/>
    <w:rsid w:val="00FE463F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qFormat/>
    <w:rsid w:val="0033239B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053FAE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qFormat/>
    <w:rsid w:val="00FE463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Обычный1"/>
    <w:link w:val="Normal"/>
    <w:rsid w:val="001332E0"/>
  </w:style>
  <w:style w:type="character" w:customStyle="1" w:styleId="Normal">
    <w:name w:val="Normal Знак"/>
    <w:link w:val="10"/>
    <w:rsid w:val="00C72DED"/>
    <w:rPr>
      <w:lang w:val="ru-RU" w:eastAsia="ru-RU" w:bidi="ar-SA"/>
    </w:rPr>
  </w:style>
  <w:style w:type="paragraph" w:customStyle="1" w:styleId="CharCharCharChar">
    <w:name w:val="Знак Знак Char Char Знак Знак Char Char Знак Знак Знак Знак Знак Знак Знак Знак Знак"/>
    <w:basedOn w:val="a"/>
    <w:rsid w:val="001332E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Знак Знак1"/>
    <w:basedOn w:val="a"/>
    <w:rsid w:val="00E2076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Normal1">
    <w:name w:val="Normal1"/>
    <w:rsid w:val="00E20760"/>
  </w:style>
  <w:style w:type="paragraph" w:styleId="31">
    <w:name w:val="Body Text Indent 3"/>
    <w:basedOn w:val="a"/>
    <w:rsid w:val="000527C4"/>
    <w:pPr>
      <w:spacing w:after="120"/>
      <w:ind w:left="283"/>
    </w:pPr>
    <w:rPr>
      <w:sz w:val="16"/>
      <w:szCs w:val="16"/>
    </w:rPr>
  </w:style>
  <w:style w:type="character" w:customStyle="1" w:styleId="a3">
    <w:name w:val="Основной текст + Полужирный"/>
    <w:rsid w:val="00513BA3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</w:rPr>
  </w:style>
  <w:style w:type="paragraph" w:styleId="a4">
    <w:name w:val="Body Text"/>
    <w:basedOn w:val="a"/>
    <w:link w:val="a5"/>
    <w:rsid w:val="00AC2E09"/>
    <w:pPr>
      <w:spacing w:after="120"/>
    </w:pPr>
  </w:style>
  <w:style w:type="character" w:customStyle="1" w:styleId="a5">
    <w:name w:val="Основной текст Знак"/>
    <w:link w:val="a4"/>
    <w:rsid w:val="00AC2E09"/>
    <w:rPr>
      <w:sz w:val="24"/>
      <w:szCs w:val="24"/>
      <w:lang w:val="ru-RU" w:eastAsia="ru-RU" w:bidi="ar-SA"/>
    </w:rPr>
  </w:style>
  <w:style w:type="paragraph" w:styleId="a6">
    <w:name w:val="Balloon Text"/>
    <w:basedOn w:val="a"/>
    <w:semiHidden/>
    <w:rsid w:val="00A5630E"/>
    <w:rPr>
      <w:rFonts w:ascii="Tahoma" w:hAnsi="Tahoma" w:cs="Tahoma"/>
      <w:sz w:val="16"/>
      <w:szCs w:val="16"/>
    </w:rPr>
  </w:style>
  <w:style w:type="table" w:styleId="a7">
    <w:name w:val="Table Grid"/>
    <w:basedOn w:val="a1"/>
    <w:rsid w:val="00C72DE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formattext">
    <w:name w:val="formattext"/>
    <w:basedOn w:val="a"/>
    <w:rsid w:val="00C72DED"/>
    <w:pPr>
      <w:spacing w:before="100" w:beforeAutospacing="1" w:after="100" w:afterAutospacing="1"/>
    </w:pPr>
  </w:style>
  <w:style w:type="character" w:customStyle="1" w:styleId="Normal0">
    <w:name w:val="Normal Знак Знак"/>
    <w:rsid w:val="005D1745"/>
    <w:rPr>
      <w:lang w:val="ru-RU" w:eastAsia="ru-RU" w:bidi="ar-SA"/>
    </w:rPr>
  </w:style>
  <w:style w:type="character" w:customStyle="1" w:styleId="s10">
    <w:name w:val="s_10"/>
    <w:basedOn w:val="a0"/>
    <w:rsid w:val="005D1745"/>
  </w:style>
  <w:style w:type="paragraph" w:styleId="20">
    <w:name w:val="Body Text 2"/>
    <w:basedOn w:val="a"/>
    <w:rsid w:val="00CF442D"/>
    <w:pPr>
      <w:spacing w:after="120" w:line="480" w:lineRule="auto"/>
    </w:pPr>
  </w:style>
  <w:style w:type="paragraph" w:customStyle="1" w:styleId="12">
    <w:name w:val="Абзац списка1"/>
    <w:basedOn w:val="a"/>
    <w:rsid w:val="00CF442D"/>
    <w:pPr>
      <w:spacing w:after="200" w:line="276" w:lineRule="auto"/>
      <w:ind w:left="720"/>
    </w:pPr>
    <w:rPr>
      <w:rFonts w:ascii="Calibri" w:hAnsi="Calibri"/>
      <w:sz w:val="22"/>
      <w:szCs w:val="22"/>
      <w:lang w:eastAsia="en-US"/>
    </w:rPr>
  </w:style>
  <w:style w:type="paragraph" w:styleId="a8">
    <w:name w:val="footer"/>
    <w:basedOn w:val="a"/>
    <w:rsid w:val="00CF442D"/>
    <w:pPr>
      <w:tabs>
        <w:tab w:val="center" w:pos="4677"/>
        <w:tab w:val="right" w:pos="9355"/>
      </w:tabs>
    </w:pPr>
  </w:style>
  <w:style w:type="character" w:styleId="a9">
    <w:name w:val="page number"/>
    <w:rsid w:val="00CF442D"/>
  </w:style>
  <w:style w:type="paragraph" w:styleId="32">
    <w:name w:val="Body Text 3"/>
    <w:basedOn w:val="a"/>
    <w:rsid w:val="00CF442D"/>
    <w:pPr>
      <w:spacing w:after="120"/>
    </w:pPr>
    <w:rPr>
      <w:sz w:val="16"/>
      <w:szCs w:val="16"/>
    </w:rPr>
  </w:style>
  <w:style w:type="paragraph" w:styleId="aa">
    <w:name w:val="Normal (Web)"/>
    <w:basedOn w:val="a"/>
    <w:rsid w:val="00CF442D"/>
    <w:pPr>
      <w:suppressAutoHyphens/>
      <w:spacing w:before="280" w:after="280"/>
    </w:pPr>
    <w:rPr>
      <w:lang w:eastAsia="ar-SA"/>
    </w:rPr>
  </w:style>
  <w:style w:type="paragraph" w:customStyle="1" w:styleId="ConsPlusNormal">
    <w:name w:val="ConsPlusNormal"/>
    <w:rsid w:val="00CF442D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b">
    <w:name w:val="Hyperlink"/>
    <w:rsid w:val="00CF442D"/>
    <w:rPr>
      <w:color w:val="0000FF"/>
      <w:u w:val="single"/>
    </w:rPr>
  </w:style>
  <w:style w:type="paragraph" w:styleId="ac">
    <w:name w:val="Body Text Indent"/>
    <w:basedOn w:val="a"/>
    <w:rsid w:val="009E3E0A"/>
    <w:pPr>
      <w:spacing w:after="120"/>
      <w:ind w:left="283"/>
    </w:pPr>
  </w:style>
  <w:style w:type="paragraph" w:customStyle="1" w:styleId="ad">
    <w:name w:val="Знак"/>
    <w:basedOn w:val="a"/>
    <w:next w:val="2"/>
    <w:autoRedefine/>
    <w:rsid w:val="002A47B7"/>
    <w:pPr>
      <w:spacing w:after="160" w:line="240" w:lineRule="exact"/>
      <w:jc w:val="right"/>
    </w:pPr>
    <w:rPr>
      <w:noProof/>
      <w:lang w:val="en-US" w:eastAsia="en-US"/>
    </w:rPr>
  </w:style>
  <w:style w:type="paragraph" w:styleId="ae">
    <w:name w:val="List Paragraph"/>
    <w:basedOn w:val="a"/>
    <w:qFormat/>
    <w:rsid w:val="006E1D2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af">
    <w:name w:val="Знак Знак Знак"/>
    <w:basedOn w:val="a"/>
    <w:rsid w:val="00065FE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21">
    <w:name w:val="Body Text Indent 2"/>
    <w:basedOn w:val="a"/>
    <w:rsid w:val="00065FE1"/>
    <w:pPr>
      <w:spacing w:after="120" w:line="480" w:lineRule="auto"/>
      <w:ind w:left="283"/>
    </w:pPr>
  </w:style>
  <w:style w:type="paragraph" w:styleId="af0">
    <w:name w:val="Block Text"/>
    <w:basedOn w:val="a"/>
    <w:rsid w:val="00F72ABC"/>
    <w:pPr>
      <w:ind w:left="567" w:right="-625"/>
      <w:jc w:val="both"/>
    </w:pPr>
    <w:rPr>
      <w:sz w:val="28"/>
      <w:szCs w:val="20"/>
    </w:rPr>
  </w:style>
  <w:style w:type="paragraph" w:styleId="af1">
    <w:name w:val="Title"/>
    <w:basedOn w:val="a"/>
    <w:link w:val="af2"/>
    <w:qFormat/>
    <w:rsid w:val="00AC7E00"/>
    <w:pPr>
      <w:jc w:val="center"/>
    </w:pPr>
    <w:rPr>
      <w:b/>
      <w:bCs/>
      <w:sz w:val="26"/>
    </w:rPr>
  </w:style>
  <w:style w:type="character" w:customStyle="1" w:styleId="af2">
    <w:name w:val="Название Знак"/>
    <w:link w:val="af1"/>
    <w:locked/>
    <w:rsid w:val="005A7777"/>
    <w:rPr>
      <w:b/>
      <w:bCs/>
      <w:sz w:val="26"/>
      <w:szCs w:val="24"/>
      <w:lang w:val="ru-RU" w:eastAsia="ru-RU" w:bidi="ar-SA"/>
    </w:rPr>
  </w:style>
  <w:style w:type="character" w:styleId="af3">
    <w:name w:val="Strong"/>
    <w:qFormat/>
    <w:rsid w:val="00623EA4"/>
    <w:rPr>
      <w:b/>
      <w:bCs/>
    </w:rPr>
  </w:style>
  <w:style w:type="paragraph" w:styleId="af4">
    <w:name w:val="List"/>
    <w:basedOn w:val="a"/>
    <w:rsid w:val="006825F4"/>
    <w:pPr>
      <w:autoSpaceDE w:val="0"/>
      <w:autoSpaceDN w:val="0"/>
      <w:ind w:left="283" w:hanging="283"/>
    </w:pPr>
    <w:rPr>
      <w:sz w:val="20"/>
      <w:szCs w:val="20"/>
    </w:rPr>
  </w:style>
  <w:style w:type="paragraph" w:customStyle="1" w:styleId="msonormalcxspmiddle">
    <w:name w:val="msonormalcxspmiddle"/>
    <w:basedOn w:val="a"/>
    <w:rsid w:val="00652FBC"/>
    <w:pPr>
      <w:spacing w:before="100" w:beforeAutospacing="1" w:after="100" w:afterAutospacing="1"/>
    </w:pPr>
  </w:style>
  <w:style w:type="paragraph" w:customStyle="1" w:styleId="af5">
    <w:name w:val="Знак Знак Знак Знак"/>
    <w:basedOn w:val="a"/>
    <w:rsid w:val="00652FBC"/>
    <w:pPr>
      <w:spacing w:before="100" w:beforeAutospacing="1" w:after="100" w:afterAutospacing="1"/>
    </w:pPr>
    <w:rPr>
      <w:color w:val="000000"/>
      <w:u w:color="000000"/>
      <w:lang w:val="en-US" w:eastAsia="en-US"/>
    </w:rPr>
  </w:style>
  <w:style w:type="paragraph" w:customStyle="1" w:styleId="ConsPlusTitle">
    <w:name w:val="ConsPlusTitle"/>
    <w:rsid w:val="005C5D7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f6">
    <w:name w:val="No Spacing"/>
    <w:link w:val="af7"/>
    <w:qFormat/>
    <w:rsid w:val="005C5D73"/>
  </w:style>
  <w:style w:type="paragraph" w:customStyle="1" w:styleId="13">
    <w:name w:val="Знак Знак Знак Знак1"/>
    <w:basedOn w:val="a"/>
    <w:rsid w:val="00E27BCA"/>
    <w:pPr>
      <w:spacing w:after="160" w:line="240" w:lineRule="exact"/>
    </w:pPr>
    <w:rPr>
      <w:rFonts w:ascii="Verdana" w:hAnsi="Verdana"/>
      <w:lang w:val="en-US" w:eastAsia="en-US"/>
    </w:rPr>
  </w:style>
  <w:style w:type="paragraph" w:styleId="af8">
    <w:name w:val="Plain Text"/>
    <w:basedOn w:val="a"/>
    <w:rsid w:val="001C7F50"/>
    <w:rPr>
      <w:rFonts w:ascii="Courier New" w:hAnsi="Courier New" w:cs="Courier New"/>
      <w:sz w:val="20"/>
      <w:szCs w:val="20"/>
    </w:rPr>
  </w:style>
  <w:style w:type="paragraph" w:styleId="af9">
    <w:name w:val="header"/>
    <w:basedOn w:val="a"/>
    <w:link w:val="afa"/>
    <w:rsid w:val="004534F8"/>
    <w:pPr>
      <w:tabs>
        <w:tab w:val="center" w:pos="4677"/>
        <w:tab w:val="right" w:pos="9355"/>
      </w:tabs>
    </w:pPr>
  </w:style>
  <w:style w:type="paragraph" w:customStyle="1" w:styleId="14">
    <w:name w:val="Знак Знак Знак1"/>
    <w:basedOn w:val="a"/>
    <w:rsid w:val="00813908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b">
    <w:name w:val="Знак Знак Знак Знак Знак Знак"/>
    <w:basedOn w:val="a"/>
    <w:rsid w:val="0024778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10">
    <w:name w:val="Основной текст с отступом 21"/>
    <w:basedOn w:val="a"/>
    <w:rsid w:val="00053FAE"/>
    <w:pPr>
      <w:ind w:left="960" w:firstLine="300"/>
      <w:jc w:val="both"/>
    </w:pPr>
    <w:rPr>
      <w:rFonts w:cs="Calibri"/>
      <w:sz w:val="28"/>
      <w:szCs w:val="28"/>
      <w:lang w:eastAsia="ar-SA"/>
    </w:rPr>
  </w:style>
  <w:style w:type="paragraph" w:customStyle="1" w:styleId="15">
    <w:name w:val="Название объекта1"/>
    <w:basedOn w:val="a"/>
    <w:next w:val="a"/>
    <w:rsid w:val="00053FAE"/>
    <w:pPr>
      <w:jc w:val="center"/>
    </w:pPr>
    <w:rPr>
      <w:rFonts w:cs="Calibri"/>
      <w:sz w:val="28"/>
      <w:szCs w:val="28"/>
      <w:lang w:eastAsia="ar-SA"/>
    </w:rPr>
  </w:style>
  <w:style w:type="character" w:customStyle="1" w:styleId="TimesNewRoman135pt">
    <w:name w:val="Основной текст + Times New Roman;13;5 pt"/>
    <w:rsid w:val="00053FAE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shd w:val="clear" w:color="auto" w:fill="FFFFFF"/>
      <w:lang w:val="ru-RU"/>
    </w:rPr>
  </w:style>
  <w:style w:type="paragraph" w:customStyle="1" w:styleId="16">
    <w:name w:val="Основной текст1"/>
    <w:basedOn w:val="a"/>
    <w:rsid w:val="00053FAE"/>
    <w:pPr>
      <w:widowControl w:val="0"/>
      <w:shd w:val="clear" w:color="auto" w:fill="FFFFFF"/>
      <w:spacing w:line="324" w:lineRule="exact"/>
      <w:jc w:val="both"/>
    </w:pPr>
    <w:rPr>
      <w:rFonts w:ascii="Georgia" w:eastAsia="Georgia" w:hAnsi="Georgia" w:cs="Georgia"/>
      <w:sz w:val="23"/>
      <w:szCs w:val="23"/>
    </w:rPr>
  </w:style>
  <w:style w:type="paragraph" w:customStyle="1" w:styleId="afc">
    <w:name w:val="???????"/>
    <w:rsid w:val="00053FAE"/>
    <w:pPr>
      <w:overflowPunct w:val="0"/>
      <w:autoSpaceDE w:val="0"/>
      <w:autoSpaceDN w:val="0"/>
      <w:adjustRightInd w:val="0"/>
      <w:ind w:firstLine="454"/>
      <w:jc w:val="both"/>
      <w:textAlignment w:val="baseline"/>
    </w:pPr>
    <w:rPr>
      <w:rFonts w:ascii="TimesET" w:hAnsi="TimesET"/>
      <w:sz w:val="24"/>
    </w:rPr>
  </w:style>
  <w:style w:type="paragraph" w:customStyle="1" w:styleId="17">
    <w:name w:val="Без интервала1"/>
    <w:rsid w:val="00376F19"/>
    <w:rPr>
      <w:rFonts w:ascii="Calibri" w:hAnsi="Calibri"/>
      <w:sz w:val="22"/>
      <w:szCs w:val="22"/>
      <w:lang w:eastAsia="en-US"/>
    </w:rPr>
  </w:style>
  <w:style w:type="paragraph" w:customStyle="1" w:styleId="ConsPlusCell">
    <w:name w:val="ConsPlusCell"/>
    <w:rsid w:val="001E37FB"/>
    <w:pPr>
      <w:widowControl w:val="0"/>
      <w:autoSpaceDE w:val="0"/>
      <w:autoSpaceDN w:val="0"/>
      <w:adjustRightInd w:val="0"/>
    </w:pPr>
    <w:rPr>
      <w:rFonts w:eastAsia="Calibri"/>
      <w:sz w:val="24"/>
      <w:szCs w:val="24"/>
    </w:rPr>
  </w:style>
  <w:style w:type="paragraph" w:customStyle="1" w:styleId="22">
    <w:name w:val="2 Знак"/>
    <w:basedOn w:val="a"/>
    <w:next w:val="2"/>
    <w:autoRedefine/>
    <w:rsid w:val="00FD355F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ConsPlusNonformat">
    <w:name w:val="ConsPlusNonformat"/>
    <w:link w:val="ConsPlusNonformat0"/>
    <w:rsid w:val="00773062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ConsPlusNonformat0">
    <w:name w:val="ConsPlusNonformat Знак"/>
    <w:link w:val="ConsPlusNonformat"/>
    <w:rsid w:val="00773062"/>
    <w:rPr>
      <w:rFonts w:ascii="Courier New" w:hAnsi="Courier New" w:cs="Courier New"/>
      <w:lang w:val="ru-RU" w:eastAsia="ru-RU" w:bidi="ar-SA"/>
    </w:rPr>
  </w:style>
  <w:style w:type="paragraph" w:customStyle="1" w:styleId="120">
    <w:name w:val="Обычный12"/>
    <w:rsid w:val="00773062"/>
    <w:pPr>
      <w:widowControl w:val="0"/>
    </w:pPr>
  </w:style>
  <w:style w:type="paragraph" w:customStyle="1" w:styleId="33">
    <w:name w:val="Обычный3"/>
    <w:rsid w:val="00BA1D10"/>
    <w:pPr>
      <w:widowControl w:val="0"/>
    </w:pPr>
  </w:style>
  <w:style w:type="paragraph" w:customStyle="1" w:styleId="41">
    <w:name w:val="Заголовок 41"/>
    <w:basedOn w:val="10"/>
    <w:next w:val="10"/>
    <w:rsid w:val="00BA1D10"/>
    <w:pPr>
      <w:keepNext/>
      <w:widowControl w:val="0"/>
    </w:pPr>
    <w:rPr>
      <w:sz w:val="24"/>
    </w:rPr>
  </w:style>
  <w:style w:type="paragraph" w:customStyle="1" w:styleId="18">
    <w:name w:val="Знак1"/>
    <w:basedOn w:val="a"/>
    <w:rsid w:val="00DA790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211">
    <w:name w:val="Основной текст 21"/>
    <w:basedOn w:val="a"/>
    <w:link w:val="BodyText2"/>
    <w:rsid w:val="008D22F3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hAnsi="Arial"/>
      <w:b/>
      <w:sz w:val="28"/>
      <w:szCs w:val="20"/>
    </w:rPr>
  </w:style>
  <w:style w:type="character" w:customStyle="1" w:styleId="BodyText2">
    <w:name w:val="Body Text 2 Знак"/>
    <w:link w:val="211"/>
    <w:rsid w:val="008D22F3"/>
    <w:rPr>
      <w:rFonts w:ascii="Arial" w:hAnsi="Arial"/>
      <w:b/>
      <w:sz w:val="28"/>
      <w:lang w:val="ru-RU" w:eastAsia="ru-RU" w:bidi="ar-SA"/>
    </w:rPr>
  </w:style>
  <w:style w:type="paragraph" w:customStyle="1" w:styleId="CharCharCharChar0">
    <w:name w:val="Знак Знак Char Char Знак Знак Char Char Знак Знак Знак Знак Знак Знак Знак Знак Знак Знак Знак Знак"/>
    <w:basedOn w:val="a"/>
    <w:rsid w:val="009E336D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Normal2">
    <w:name w:val="Normal Знак Знак Знак"/>
    <w:rsid w:val="00E67730"/>
    <w:rPr>
      <w:sz w:val="24"/>
      <w:lang w:val="ru-RU" w:eastAsia="ru-RU" w:bidi="ar-SA"/>
    </w:rPr>
  </w:style>
  <w:style w:type="character" w:customStyle="1" w:styleId="23">
    <w:name w:val="Основной текст (2)_"/>
    <w:link w:val="24"/>
    <w:rsid w:val="006445E3"/>
    <w:rPr>
      <w:b/>
      <w:bCs/>
      <w:spacing w:val="2"/>
      <w:sz w:val="26"/>
      <w:szCs w:val="26"/>
      <w:shd w:val="clear" w:color="auto" w:fill="FFFFFF"/>
      <w:lang w:bidi="ar-SA"/>
    </w:rPr>
  </w:style>
  <w:style w:type="character" w:customStyle="1" w:styleId="0pt">
    <w:name w:val="Основной текст + Интервал 0 pt"/>
    <w:rsid w:val="006445E3"/>
    <w:rPr>
      <w:rFonts w:ascii="Times New Roman" w:eastAsia="Times New Roman" w:hAnsi="Times New Roman"/>
      <w:color w:val="000000"/>
      <w:spacing w:val="13"/>
      <w:w w:val="100"/>
      <w:position w:val="0"/>
      <w:sz w:val="23"/>
      <w:szCs w:val="23"/>
      <w:shd w:val="clear" w:color="auto" w:fill="FFFFFF"/>
      <w:lang w:val="ru-RU"/>
    </w:rPr>
  </w:style>
  <w:style w:type="paragraph" w:customStyle="1" w:styleId="24">
    <w:name w:val="Основной текст (2)"/>
    <w:basedOn w:val="a"/>
    <w:link w:val="23"/>
    <w:rsid w:val="006445E3"/>
    <w:pPr>
      <w:widowControl w:val="0"/>
      <w:shd w:val="clear" w:color="auto" w:fill="FFFFFF"/>
      <w:spacing w:before="900" w:after="240" w:line="326" w:lineRule="exact"/>
      <w:jc w:val="center"/>
    </w:pPr>
    <w:rPr>
      <w:b/>
      <w:bCs/>
      <w:spacing w:val="2"/>
      <w:sz w:val="26"/>
      <w:szCs w:val="26"/>
      <w:shd w:val="clear" w:color="auto" w:fill="FFFFFF"/>
    </w:rPr>
  </w:style>
  <w:style w:type="paragraph" w:customStyle="1" w:styleId="afd">
    <w:name w:val="Знак Знак"/>
    <w:basedOn w:val="a"/>
    <w:rsid w:val="00FE463F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Default">
    <w:name w:val="Default"/>
    <w:rsid w:val="0034044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yle6">
    <w:name w:val="Style6"/>
    <w:basedOn w:val="a"/>
    <w:rsid w:val="009E4F5F"/>
    <w:pPr>
      <w:widowControl w:val="0"/>
      <w:autoSpaceDE w:val="0"/>
      <w:autoSpaceDN w:val="0"/>
      <w:adjustRightInd w:val="0"/>
    </w:pPr>
  </w:style>
  <w:style w:type="character" w:customStyle="1" w:styleId="FontStyle46">
    <w:name w:val="Font Style46"/>
    <w:rsid w:val="009E4F5F"/>
    <w:rPr>
      <w:rFonts w:ascii="Times New Roman" w:hAnsi="Times New Roman" w:cs="Times New Roman"/>
      <w:sz w:val="22"/>
      <w:szCs w:val="22"/>
    </w:rPr>
  </w:style>
  <w:style w:type="character" w:customStyle="1" w:styleId="10pt">
    <w:name w:val="Основной текст + 10 pt"/>
    <w:rsid w:val="004E369E"/>
    <w:rPr>
      <w:rFonts w:ascii="Times New Roman" w:hAnsi="Times New Roman" w:cs="Times New Roman"/>
      <w:sz w:val="20"/>
      <w:szCs w:val="20"/>
      <w:u w:val="none"/>
    </w:rPr>
  </w:style>
  <w:style w:type="paragraph" w:styleId="afe">
    <w:name w:val="Subtitle"/>
    <w:basedOn w:val="a"/>
    <w:link w:val="aff"/>
    <w:qFormat/>
    <w:rsid w:val="00483823"/>
    <w:pPr>
      <w:jc w:val="center"/>
    </w:pPr>
    <w:rPr>
      <w:b/>
    </w:rPr>
  </w:style>
  <w:style w:type="paragraph" w:customStyle="1" w:styleId="CharCharCharChar1">
    <w:name w:val="Знак Знак Char Char Знак Знак Char Char Знак Знак Знак Знак Знак Знак Знак Знак Знак Знак Знак Знак Знак Знак Знак"/>
    <w:basedOn w:val="a"/>
    <w:rsid w:val="009A1C7A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ff">
    <w:name w:val="Подзаголовок Знак"/>
    <w:link w:val="afe"/>
    <w:rsid w:val="00125B90"/>
    <w:rPr>
      <w:b/>
      <w:sz w:val="24"/>
      <w:szCs w:val="24"/>
      <w:lang w:val="ru-RU" w:eastAsia="ru-RU" w:bidi="ar-SA"/>
    </w:rPr>
  </w:style>
  <w:style w:type="paragraph" w:customStyle="1" w:styleId="NoeeuIaaaynoiea1ni">
    <w:name w:val="Noeeu Ia?aay no?iea:  1 ni"/>
    <w:basedOn w:val="a"/>
    <w:rsid w:val="002D4479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8"/>
      <w:szCs w:val="20"/>
    </w:rPr>
  </w:style>
  <w:style w:type="paragraph" w:customStyle="1" w:styleId="Style1">
    <w:name w:val="Style1"/>
    <w:basedOn w:val="a"/>
    <w:rsid w:val="002D4479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customStyle="1" w:styleId="FontStyle18">
    <w:name w:val="Font Style18"/>
    <w:rsid w:val="002D4479"/>
    <w:rPr>
      <w:rFonts w:ascii="Times New Roman" w:hAnsi="Times New Roman" w:cs="Times New Roman"/>
      <w:b/>
      <w:bCs/>
      <w:sz w:val="26"/>
      <w:szCs w:val="26"/>
    </w:rPr>
  </w:style>
  <w:style w:type="paragraph" w:customStyle="1" w:styleId="220">
    <w:name w:val="Основной текст с отступом 22"/>
    <w:basedOn w:val="a"/>
    <w:rsid w:val="002D4479"/>
    <w:pPr>
      <w:overflowPunct w:val="0"/>
      <w:autoSpaceDE w:val="0"/>
      <w:autoSpaceDN w:val="0"/>
      <w:adjustRightInd w:val="0"/>
      <w:spacing w:after="120" w:line="480" w:lineRule="auto"/>
      <w:ind w:left="283"/>
    </w:pPr>
    <w:rPr>
      <w:rFonts w:ascii="MS Sans Serif" w:hAnsi="MS Sans Serif"/>
      <w:sz w:val="20"/>
      <w:szCs w:val="20"/>
      <w:lang w:val="en-US"/>
    </w:rPr>
  </w:style>
  <w:style w:type="paragraph" w:customStyle="1" w:styleId="310">
    <w:name w:val="Основной текст с отступом 31"/>
    <w:basedOn w:val="a"/>
    <w:rsid w:val="002D4479"/>
    <w:pPr>
      <w:overflowPunct w:val="0"/>
      <w:autoSpaceDE w:val="0"/>
      <w:autoSpaceDN w:val="0"/>
      <w:adjustRightInd w:val="0"/>
      <w:spacing w:after="120"/>
      <w:ind w:left="283"/>
    </w:pPr>
    <w:rPr>
      <w:rFonts w:ascii="MS Sans Serif" w:hAnsi="MS Sans Serif"/>
      <w:sz w:val="16"/>
      <w:szCs w:val="20"/>
      <w:lang w:val="en-US"/>
    </w:rPr>
  </w:style>
  <w:style w:type="paragraph" w:customStyle="1" w:styleId="19">
    <w:name w:val="Текст1"/>
    <w:basedOn w:val="a"/>
    <w:rsid w:val="002D4479"/>
    <w:pPr>
      <w:widowControl w:val="0"/>
      <w:overflowPunct w:val="0"/>
      <w:autoSpaceDE w:val="0"/>
      <w:autoSpaceDN w:val="0"/>
      <w:adjustRightInd w:val="0"/>
    </w:pPr>
    <w:rPr>
      <w:rFonts w:ascii="Courier New" w:hAnsi="Courier New"/>
      <w:sz w:val="20"/>
      <w:szCs w:val="20"/>
    </w:rPr>
  </w:style>
  <w:style w:type="paragraph" w:customStyle="1" w:styleId="60">
    <w:name w:val="заголовок 6"/>
    <w:basedOn w:val="a"/>
    <w:next w:val="a"/>
    <w:rsid w:val="002D4479"/>
    <w:pPr>
      <w:keepNext/>
      <w:autoSpaceDE w:val="0"/>
      <w:autoSpaceDN w:val="0"/>
      <w:ind w:left="-57" w:right="-57"/>
      <w:jc w:val="center"/>
    </w:pPr>
  </w:style>
  <w:style w:type="character" w:customStyle="1" w:styleId="aff0">
    <w:name w:val="Основной шрифт"/>
    <w:rsid w:val="002D4479"/>
  </w:style>
  <w:style w:type="character" w:customStyle="1" w:styleId="aff1">
    <w:name w:val="номер страницы"/>
    <w:basedOn w:val="a0"/>
    <w:rsid w:val="002D4479"/>
  </w:style>
  <w:style w:type="paragraph" w:customStyle="1" w:styleId="1a">
    <w:name w:val="Стиль Первая строка:  1 см"/>
    <w:basedOn w:val="a"/>
    <w:rsid w:val="002D4479"/>
    <w:pPr>
      <w:autoSpaceDE w:val="0"/>
      <w:autoSpaceDN w:val="0"/>
      <w:ind w:firstLine="720"/>
      <w:jc w:val="both"/>
    </w:pPr>
    <w:rPr>
      <w:sz w:val="28"/>
      <w:szCs w:val="28"/>
      <w:lang w:eastAsia="en-US"/>
    </w:rPr>
  </w:style>
  <w:style w:type="character" w:customStyle="1" w:styleId="af7">
    <w:name w:val="Без интервала Знак"/>
    <w:link w:val="af6"/>
    <w:locked/>
    <w:rsid w:val="002D4479"/>
    <w:rPr>
      <w:lang w:val="ru-RU" w:eastAsia="ru-RU" w:bidi="ar-SA"/>
    </w:rPr>
  </w:style>
  <w:style w:type="character" w:customStyle="1" w:styleId="afa">
    <w:name w:val="Верхний колонтитул Знак"/>
    <w:link w:val="af9"/>
    <w:rsid w:val="002D4479"/>
    <w:rPr>
      <w:sz w:val="24"/>
      <w:szCs w:val="24"/>
      <w:lang w:val="ru-RU" w:eastAsia="ru-RU" w:bidi="ar-SA"/>
    </w:rPr>
  </w:style>
  <w:style w:type="paragraph" w:customStyle="1" w:styleId="Style5">
    <w:name w:val="Style5"/>
    <w:basedOn w:val="a"/>
    <w:rsid w:val="002D4479"/>
    <w:pPr>
      <w:widowControl w:val="0"/>
      <w:autoSpaceDE w:val="0"/>
      <w:autoSpaceDN w:val="0"/>
      <w:adjustRightInd w:val="0"/>
      <w:spacing w:line="325" w:lineRule="exact"/>
      <w:ind w:firstLine="691"/>
      <w:jc w:val="both"/>
    </w:pPr>
    <w:rPr>
      <w:rFonts w:eastAsia="Calibri"/>
    </w:rPr>
  </w:style>
  <w:style w:type="paragraph" w:customStyle="1" w:styleId="Style14">
    <w:name w:val="Style14"/>
    <w:basedOn w:val="a"/>
    <w:rsid w:val="002D4479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="Calibri"/>
    </w:rPr>
  </w:style>
  <w:style w:type="character" w:customStyle="1" w:styleId="FontStyle19">
    <w:name w:val="Font Style19"/>
    <w:rsid w:val="002D4479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7">
    <w:name w:val="Style17"/>
    <w:basedOn w:val="a"/>
    <w:rsid w:val="002D4479"/>
    <w:pPr>
      <w:widowControl w:val="0"/>
      <w:autoSpaceDE w:val="0"/>
      <w:autoSpaceDN w:val="0"/>
      <w:adjustRightInd w:val="0"/>
      <w:spacing w:line="326" w:lineRule="exact"/>
      <w:jc w:val="both"/>
    </w:pPr>
    <w:rPr>
      <w:rFonts w:eastAsia="Calibri"/>
    </w:rPr>
  </w:style>
  <w:style w:type="character" w:customStyle="1" w:styleId="FontStyle24">
    <w:name w:val="Font Style24"/>
    <w:rsid w:val="002D4479"/>
    <w:rPr>
      <w:rFonts w:ascii="Times New Roman" w:hAnsi="Times New Roman" w:cs="Times New Roman"/>
      <w:sz w:val="26"/>
      <w:szCs w:val="26"/>
    </w:rPr>
  </w:style>
  <w:style w:type="paragraph" w:customStyle="1" w:styleId="Style13">
    <w:name w:val="Style13"/>
    <w:basedOn w:val="a"/>
    <w:rsid w:val="002D4479"/>
    <w:pPr>
      <w:widowControl w:val="0"/>
      <w:autoSpaceDE w:val="0"/>
      <w:autoSpaceDN w:val="0"/>
      <w:adjustRightInd w:val="0"/>
      <w:spacing w:line="324" w:lineRule="exact"/>
      <w:jc w:val="center"/>
    </w:pPr>
    <w:rPr>
      <w:rFonts w:eastAsia="Calibri"/>
    </w:rPr>
  </w:style>
  <w:style w:type="paragraph" w:customStyle="1" w:styleId="Style7">
    <w:name w:val="Style7"/>
    <w:basedOn w:val="a"/>
    <w:rsid w:val="002D4479"/>
    <w:pPr>
      <w:widowControl w:val="0"/>
      <w:autoSpaceDE w:val="0"/>
      <w:autoSpaceDN w:val="0"/>
      <w:adjustRightInd w:val="0"/>
      <w:spacing w:line="326" w:lineRule="exact"/>
      <w:ind w:firstLine="734"/>
      <w:jc w:val="both"/>
    </w:pPr>
    <w:rPr>
      <w:rFonts w:eastAsia="Calibri"/>
    </w:rPr>
  </w:style>
  <w:style w:type="character" w:customStyle="1" w:styleId="FontStyle21">
    <w:name w:val="Font Style21"/>
    <w:rsid w:val="002D4479"/>
    <w:rPr>
      <w:rFonts w:ascii="Times New Roman" w:hAnsi="Times New Roman" w:cs="Times New Roman"/>
      <w:b/>
      <w:bCs/>
      <w:i/>
      <w:iCs/>
      <w:sz w:val="26"/>
      <w:szCs w:val="26"/>
    </w:rPr>
  </w:style>
  <w:style w:type="paragraph" w:customStyle="1" w:styleId="Style3">
    <w:name w:val="Style3"/>
    <w:basedOn w:val="a"/>
    <w:rsid w:val="002D4479"/>
    <w:pPr>
      <w:widowControl w:val="0"/>
      <w:autoSpaceDE w:val="0"/>
      <w:autoSpaceDN w:val="0"/>
      <w:adjustRightInd w:val="0"/>
      <w:spacing w:line="323" w:lineRule="exact"/>
      <w:ind w:firstLine="713"/>
      <w:jc w:val="both"/>
    </w:pPr>
    <w:rPr>
      <w:rFonts w:eastAsia="Calibri"/>
    </w:rPr>
  </w:style>
  <w:style w:type="character" w:customStyle="1" w:styleId="FontStyle25">
    <w:name w:val="Font Style25"/>
    <w:rsid w:val="002D4479"/>
    <w:rPr>
      <w:rFonts w:ascii="Times New Roman" w:hAnsi="Times New Roman"/>
      <w:sz w:val="26"/>
    </w:rPr>
  </w:style>
  <w:style w:type="paragraph" w:customStyle="1" w:styleId="Style16">
    <w:name w:val="Style16"/>
    <w:basedOn w:val="a"/>
    <w:rsid w:val="002D4479"/>
    <w:pPr>
      <w:widowControl w:val="0"/>
      <w:autoSpaceDE w:val="0"/>
      <w:autoSpaceDN w:val="0"/>
      <w:adjustRightInd w:val="0"/>
    </w:pPr>
    <w:rPr>
      <w:rFonts w:eastAsia="Calibri"/>
    </w:rPr>
  </w:style>
  <w:style w:type="character" w:customStyle="1" w:styleId="FontStyle23">
    <w:name w:val="Font Style23"/>
    <w:rsid w:val="002D4479"/>
    <w:rPr>
      <w:rFonts w:ascii="Times New Roman" w:hAnsi="Times New Roman"/>
      <w:b/>
      <w:i/>
      <w:sz w:val="26"/>
    </w:rPr>
  </w:style>
  <w:style w:type="character" w:customStyle="1" w:styleId="FontStyle22">
    <w:name w:val="Font Style22"/>
    <w:rsid w:val="002D4479"/>
    <w:rPr>
      <w:rFonts w:ascii="Times New Roman" w:hAnsi="Times New Roman"/>
      <w:sz w:val="22"/>
    </w:rPr>
  </w:style>
  <w:style w:type="paragraph" w:customStyle="1" w:styleId="Style11">
    <w:name w:val="Style11"/>
    <w:basedOn w:val="a"/>
    <w:rsid w:val="002D4479"/>
    <w:pPr>
      <w:widowControl w:val="0"/>
      <w:autoSpaceDE w:val="0"/>
      <w:autoSpaceDN w:val="0"/>
      <w:adjustRightInd w:val="0"/>
      <w:spacing w:line="328" w:lineRule="exact"/>
      <w:ind w:firstLine="720"/>
      <w:jc w:val="both"/>
    </w:pPr>
    <w:rPr>
      <w:rFonts w:eastAsia="Calibri"/>
    </w:rPr>
  </w:style>
  <w:style w:type="paragraph" w:customStyle="1" w:styleId="Style15">
    <w:name w:val="Style15"/>
    <w:basedOn w:val="a"/>
    <w:rsid w:val="002D4479"/>
    <w:pPr>
      <w:widowControl w:val="0"/>
      <w:autoSpaceDE w:val="0"/>
      <w:autoSpaceDN w:val="0"/>
      <w:adjustRightInd w:val="0"/>
      <w:spacing w:line="328" w:lineRule="exact"/>
      <w:ind w:firstLine="706"/>
      <w:jc w:val="both"/>
    </w:pPr>
    <w:rPr>
      <w:rFonts w:eastAsia="Calibri"/>
    </w:rPr>
  </w:style>
  <w:style w:type="character" w:customStyle="1" w:styleId="b-serp-urlitem">
    <w:name w:val="b-serp-url__item"/>
    <w:basedOn w:val="a0"/>
    <w:rsid w:val="007335CF"/>
  </w:style>
  <w:style w:type="paragraph" w:customStyle="1" w:styleId="110">
    <w:name w:val="Обычный11"/>
    <w:rsid w:val="009B0AD8"/>
    <w:pPr>
      <w:widowControl w:val="0"/>
    </w:pPr>
  </w:style>
  <w:style w:type="paragraph" w:customStyle="1" w:styleId="ConsNonformat">
    <w:name w:val="ConsNonformat"/>
    <w:rsid w:val="0063313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pple-converted-space">
    <w:name w:val="apple-converted-space"/>
    <w:basedOn w:val="a0"/>
    <w:rsid w:val="00F3705A"/>
  </w:style>
  <w:style w:type="character" w:customStyle="1" w:styleId="postbody">
    <w:name w:val="postbody"/>
    <w:basedOn w:val="a0"/>
    <w:rsid w:val="00F3705A"/>
  </w:style>
  <w:style w:type="paragraph" w:customStyle="1" w:styleId="-3">
    <w:name w:val="Пункт-3"/>
    <w:basedOn w:val="a"/>
    <w:rsid w:val="00F3705A"/>
    <w:pPr>
      <w:tabs>
        <w:tab w:val="left" w:pos="1701"/>
      </w:tabs>
      <w:suppressAutoHyphens/>
      <w:spacing w:line="288" w:lineRule="auto"/>
      <w:ind w:hanging="360"/>
      <w:jc w:val="both"/>
      <w:outlineLvl w:val="2"/>
    </w:pPr>
    <w:rPr>
      <w:sz w:val="28"/>
      <w:lang w:eastAsia="zh-CN"/>
    </w:rPr>
  </w:style>
  <w:style w:type="paragraph" w:customStyle="1" w:styleId="-4">
    <w:name w:val="Пункт-4"/>
    <w:basedOn w:val="a"/>
    <w:rsid w:val="00F3705A"/>
    <w:pPr>
      <w:suppressAutoHyphens/>
      <w:spacing w:line="288" w:lineRule="auto"/>
      <w:ind w:left="2880" w:hanging="360"/>
      <w:jc w:val="both"/>
      <w:outlineLvl w:val="3"/>
    </w:pPr>
    <w:rPr>
      <w:sz w:val="28"/>
      <w:lang w:eastAsia="zh-CN"/>
    </w:rPr>
  </w:style>
  <w:style w:type="paragraph" w:customStyle="1" w:styleId="2110">
    <w:name w:val="Основной текст 211"/>
    <w:basedOn w:val="a"/>
    <w:rsid w:val="00F3705A"/>
    <w:pPr>
      <w:suppressAutoHyphens/>
      <w:spacing w:line="288" w:lineRule="auto"/>
      <w:ind w:firstLine="567"/>
      <w:jc w:val="both"/>
    </w:pPr>
    <w:rPr>
      <w:sz w:val="20"/>
      <w:szCs w:val="20"/>
      <w:lang w:eastAsia="zh-CN"/>
    </w:rPr>
  </w:style>
  <w:style w:type="paragraph" w:customStyle="1" w:styleId="311">
    <w:name w:val="Основной текст с отступом 311"/>
    <w:basedOn w:val="a"/>
    <w:rsid w:val="00F3705A"/>
    <w:pPr>
      <w:suppressAutoHyphens/>
      <w:spacing w:line="288" w:lineRule="auto"/>
      <w:ind w:firstLine="567"/>
      <w:jc w:val="both"/>
    </w:pPr>
    <w:rPr>
      <w:b/>
      <w:bCs/>
      <w:sz w:val="26"/>
      <w:szCs w:val="26"/>
      <w:lang w:eastAsia="zh-CN"/>
    </w:rPr>
  </w:style>
  <w:style w:type="paragraph" w:customStyle="1" w:styleId="Oaeno">
    <w:name w:val="Oaeno"/>
    <w:basedOn w:val="a"/>
    <w:rsid w:val="00F3705A"/>
    <w:pPr>
      <w:suppressAutoHyphens/>
    </w:pPr>
    <w:rPr>
      <w:rFonts w:ascii="Courier New" w:hAnsi="Courier New" w:cs="Courier New"/>
      <w:sz w:val="20"/>
      <w:szCs w:val="20"/>
      <w:lang w:eastAsia="zh-CN"/>
    </w:rPr>
  </w:style>
  <w:style w:type="paragraph" w:customStyle="1" w:styleId="-5">
    <w:name w:val="Пункт-5"/>
    <w:basedOn w:val="a"/>
    <w:rsid w:val="00F3705A"/>
    <w:pPr>
      <w:suppressAutoHyphens/>
      <w:spacing w:line="288" w:lineRule="auto"/>
      <w:ind w:left="3600" w:hanging="360"/>
      <w:jc w:val="both"/>
      <w:outlineLvl w:val="4"/>
    </w:pPr>
    <w:rPr>
      <w:sz w:val="28"/>
      <w:lang w:eastAsia="zh-CN"/>
    </w:rPr>
  </w:style>
  <w:style w:type="paragraph" w:customStyle="1" w:styleId="-6">
    <w:name w:val="Пункт-6"/>
    <w:basedOn w:val="a"/>
    <w:rsid w:val="00F3705A"/>
    <w:pPr>
      <w:suppressAutoHyphens/>
      <w:spacing w:line="288" w:lineRule="auto"/>
      <w:ind w:left="4320" w:hanging="360"/>
      <w:jc w:val="both"/>
      <w:outlineLvl w:val="5"/>
    </w:pPr>
    <w:rPr>
      <w:sz w:val="28"/>
      <w:lang w:eastAsia="zh-CN"/>
    </w:rPr>
  </w:style>
  <w:style w:type="paragraph" w:customStyle="1" w:styleId="1b">
    <w:name w:val="Пункт1"/>
    <w:basedOn w:val="a"/>
    <w:rsid w:val="00F3705A"/>
    <w:pPr>
      <w:tabs>
        <w:tab w:val="left" w:pos="459"/>
      </w:tabs>
      <w:suppressAutoHyphens/>
      <w:snapToGrid w:val="0"/>
      <w:spacing w:before="240" w:line="360" w:lineRule="auto"/>
      <w:ind w:left="459" w:hanging="279"/>
      <w:jc w:val="center"/>
    </w:pPr>
    <w:rPr>
      <w:rFonts w:ascii="Arial" w:hAnsi="Arial" w:cs="Arial"/>
      <w:b/>
      <w:sz w:val="28"/>
      <w:szCs w:val="28"/>
      <w:lang w:eastAsia="zh-CN"/>
    </w:rPr>
  </w:style>
  <w:style w:type="paragraph" w:customStyle="1" w:styleId="77">
    <w:name w:val="77"/>
    <w:basedOn w:val="a"/>
    <w:link w:val="770"/>
    <w:qFormat/>
    <w:rsid w:val="00F3705A"/>
    <w:pPr>
      <w:numPr>
        <w:numId w:val="13"/>
      </w:numPr>
    </w:pPr>
    <w:rPr>
      <w:sz w:val="28"/>
      <w:szCs w:val="28"/>
    </w:rPr>
  </w:style>
  <w:style w:type="character" w:customStyle="1" w:styleId="770">
    <w:name w:val="77 Знак"/>
    <w:link w:val="77"/>
    <w:rsid w:val="00F3705A"/>
    <w:rPr>
      <w:sz w:val="28"/>
      <w:szCs w:val="28"/>
      <w:lang w:val="ru-RU" w:eastAsia="ru-RU" w:bidi="ar-SA"/>
    </w:rPr>
  </w:style>
  <w:style w:type="paragraph" w:customStyle="1" w:styleId="aff2">
    <w:name w:val="полож"/>
    <w:basedOn w:val="af6"/>
    <w:link w:val="aff3"/>
    <w:qFormat/>
    <w:rsid w:val="00F3705A"/>
    <w:rPr>
      <w:sz w:val="28"/>
      <w:szCs w:val="28"/>
    </w:rPr>
  </w:style>
  <w:style w:type="character" w:customStyle="1" w:styleId="aff3">
    <w:name w:val="полож Знак"/>
    <w:link w:val="aff2"/>
    <w:rsid w:val="00F3705A"/>
    <w:rPr>
      <w:sz w:val="28"/>
      <w:szCs w:val="28"/>
      <w:lang w:bidi="ar-SA"/>
    </w:rPr>
  </w:style>
  <w:style w:type="paragraph" w:customStyle="1" w:styleId="aff4">
    <w:name w:val="ровно"/>
    <w:basedOn w:val="aff2"/>
    <w:link w:val="aff5"/>
    <w:qFormat/>
    <w:rsid w:val="00F3705A"/>
    <w:pPr>
      <w:ind w:left="284"/>
    </w:pPr>
  </w:style>
  <w:style w:type="character" w:customStyle="1" w:styleId="aff5">
    <w:name w:val="ровно Знак"/>
    <w:basedOn w:val="aff3"/>
    <w:link w:val="aff4"/>
    <w:rsid w:val="00F3705A"/>
    <w:rPr>
      <w:sz w:val="28"/>
      <w:szCs w:val="28"/>
      <w:lang w:bidi="ar-SA"/>
    </w:rPr>
  </w:style>
  <w:style w:type="paragraph" w:customStyle="1" w:styleId="25">
    <w:name w:val="2 Знак Знак Знак"/>
    <w:basedOn w:val="a"/>
    <w:next w:val="2"/>
    <w:autoRedefine/>
    <w:rsid w:val="00AA6D25"/>
    <w:pPr>
      <w:spacing w:after="160" w:line="240" w:lineRule="exact"/>
      <w:jc w:val="right"/>
    </w:pPr>
    <w:rPr>
      <w:noProof/>
      <w:lang w:val="en-US" w:eastAsia="en-US"/>
    </w:rPr>
  </w:style>
  <w:style w:type="paragraph" w:customStyle="1" w:styleId="formattexttopleveltext">
    <w:name w:val="formattext topleveltext"/>
    <w:basedOn w:val="a"/>
    <w:rsid w:val="00E52AE3"/>
    <w:pP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rsid w:val="00E52AE3"/>
    <w:rPr>
      <w:rFonts w:ascii="Arial" w:hAnsi="Arial" w:cs="Arial"/>
      <w:b/>
      <w:bCs/>
      <w:sz w:val="26"/>
      <w:szCs w:val="26"/>
    </w:rPr>
  </w:style>
  <w:style w:type="paragraph" w:customStyle="1" w:styleId="221">
    <w:name w:val="Основной текст 22"/>
    <w:basedOn w:val="a"/>
    <w:rsid w:val="00A854FF"/>
    <w:pPr>
      <w:suppressAutoHyphens/>
      <w:spacing w:after="120"/>
      <w:jc w:val="both"/>
    </w:pPr>
    <w:rPr>
      <w:sz w:val="28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771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03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661</Words>
  <Characters>3773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 установлении педагогической нагрузки</vt:lpstr>
    </vt:vector>
  </TitlesOfParts>
  <Company>Администрация</Company>
  <LinksUpToDate>false</LinksUpToDate>
  <CharactersWithSpaces>4426</CharactersWithSpaces>
  <SharedDoc>false</SharedDoc>
  <HLinks>
    <vt:vector size="6" baseType="variant">
      <vt:variant>
        <vt:i4>1048592</vt:i4>
      </vt:variant>
      <vt:variant>
        <vt:i4>0</vt:i4>
      </vt:variant>
      <vt:variant>
        <vt:i4>0</vt:i4>
      </vt:variant>
      <vt:variant>
        <vt:i4>5</vt:i4>
      </vt:variant>
      <vt:variant>
        <vt:lpwstr>http://www.pushchino.ru/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 установлении педагогической нагрузки</dc:title>
  <dc:subject/>
  <dc:creator>Отдел образования</dc:creator>
  <cp:keywords/>
  <dc:description/>
  <cp:lastModifiedBy>plzvtl</cp:lastModifiedBy>
  <cp:revision>4</cp:revision>
  <cp:lastPrinted>2015-09-17T14:23:00Z</cp:lastPrinted>
  <dcterms:created xsi:type="dcterms:W3CDTF">2015-09-07T05:24:00Z</dcterms:created>
  <dcterms:modified xsi:type="dcterms:W3CDTF">2015-09-17T14:23:00Z</dcterms:modified>
</cp:coreProperties>
</file>